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7506"/>
      </w:tblGrid>
      <w:tr w:rsidR="00F07D50" w:rsidRPr="00F27121" w14:paraId="7ABD409C" w14:textId="77777777" w:rsidTr="00F07D50">
        <w:trPr>
          <w:trHeight w:val="699"/>
        </w:trPr>
        <w:tc>
          <w:tcPr>
            <w:tcW w:w="1555" w:type="dxa"/>
          </w:tcPr>
          <w:p w14:paraId="39EFD58C" w14:textId="4FD63184" w:rsidR="00F07D50" w:rsidRPr="00C4251D" w:rsidRDefault="00F07D50" w:rsidP="00F07D5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</w:p>
          <w:p w14:paraId="40E041B0" w14:textId="77777777" w:rsidR="00F07D50" w:rsidRPr="00C4251D" w:rsidRDefault="00F07D50" w:rsidP="00F07D5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  <w:r w:rsidRPr="00C4251D">
              <w:rPr>
                <w:rFonts w:ascii="Candara" w:hAnsi="Candara" w:cs="Arial"/>
                <w:b/>
                <w:sz w:val="18"/>
                <w:szCs w:val="18"/>
              </w:rPr>
              <w:t>Predmet naročila</w:t>
            </w:r>
          </w:p>
        </w:tc>
        <w:tc>
          <w:tcPr>
            <w:tcW w:w="7506" w:type="dxa"/>
          </w:tcPr>
          <w:p w14:paraId="7644D101" w14:textId="77777777" w:rsidR="00F07D50" w:rsidRDefault="00F07D50" w:rsidP="00F07D50">
            <w:pPr>
              <w:spacing w:line="276" w:lineRule="auto"/>
              <w:jc w:val="left"/>
              <w:rPr>
                <w:rFonts w:ascii="Candara" w:hAnsi="Candara" w:cs="Arial"/>
                <w:sz w:val="19"/>
                <w:szCs w:val="19"/>
              </w:rPr>
            </w:pPr>
          </w:p>
          <w:p w14:paraId="05588FA8" w14:textId="77777777" w:rsidR="007A2E71" w:rsidRPr="00B91FE6" w:rsidRDefault="00F07D50" w:rsidP="00F07D50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>
              <w:rPr>
                <w:rFonts w:ascii="Candara" w:hAnsi="Candara" w:cs="Arial"/>
                <w:sz w:val="19"/>
                <w:szCs w:val="19"/>
              </w:rPr>
              <w:t>ZAVAROVANJE PREMOŽEN</w:t>
            </w:r>
            <w:r w:rsidRPr="00B91FE6">
              <w:rPr>
                <w:rFonts w:ascii="Candara" w:hAnsi="Candara" w:cs="Arial"/>
                <w:sz w:val="19"/>
                <w:szCs w:val="19"/>
              </w:rPr>
              <w:t>JA IN PREMOŽENJSKIH INTERESOV NAROČNIKA</w:t>
            </w:r>
          </w:p>
          <w:p w14:paraId="49130BEC" w14:textId="3B5FCB04" w:rsidR="00F07D50" w:rsidRPr="00B62BC2" w:rsidRDefault="000943F1" w:rsidP="00F07D50">
            <w:pPr>
              <w:spacing w:line="276" w:lineRule="auto"/>
              <w:rPr>
                <w:rFonts w:ascii="Candara" w:hAnsi="Candara" w:cs="Arial"/>
                <w:b/>
                <w:sz w:val="19"/>
                <w:szCs w:val="19"/>
              </w:rPr>
            </w:pPr>
            <w:r w:rsidRPr="00B91FE6">
              <w:rPr>
                <w:rFonts w:ascii="Candara" w:hAnsi="Candara" w:cs="Arial"/>
                <w:sz w:val="19"/>
                <w:szCs w:val="19"/>
              </w:rPr>
              <w:t>za obdobje od 01.</w:t>
            </w:r>
            <w:r w:rsidR="004B2BFE" w:rsidRPr="00B91FE6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0B91FE6">
              <w:rPr>
                <w:rFonts w:ascii="Candara" w:hAnsi="Candara" w:cs="Arial"/>
                <w:sz w:val="19"/>
                <w:szCs w:val="19"/>
              </w:rPr>
              <w:t>01.</w:t>
            </w:r>
            <w:r w:rsidR="004B2BFE" w:rsidRPr="00B91FE6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="00F07D50" w:rsidRPr="00B91FE6">
              <w:rPr>
                <w:rFonts w:ascii="Candara" w:hAnsi="Candara" w:cs="Arial"/>
                <w:sz w:val="19"/>
                <w:szCs w:val="19"/>
              </w:rPr>
              <w:t>20</w:t>
            </w:r>
            <w:r w:rsidRPr="00B91FE6">
              <w:rPr>
                <w:rFonts w:ascii="Candara" w:hAnsi="Candara" w:cs="Arial"/>
                <w:sz w:val="19"/>
                <w:szCs w:val="19"/>
              </w:rPr>
              <w:t>2</w:t>
            </w:r>
            <w:r w:rsidR="0099275C">
              <w:rPr>
                <w:rFonts w:ascii="Candara" w:hAnsi="Candara" w:cs="Arial"/>
                <w:sz w:val="19"/>
                <w:szCs w:val="19"/>
              </w:rPr>
              <w:t>4</w:t>
            </w:r>
            <w:r w:rsidRPr="00B91FE6">
              <w:rPr>
                <w:rFonts w:ascii="Candara" w:hAnsi="Candara" w:cs="Arial"/>
                <w:sz w:val="19"/>
                <w:szCs w:val="19"/>
              </w:rPr>
              <w:t>–</w:t>
            </w:r>
            <w:r w:rsidR="00F07D50" w:rsidRPr="00B91FE6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0B91FE6">
              <w:rPr>
                <w:rFonts w:ascii="Candara" w:hAnsi="Candara" w:cs="Arial"/>
                <w:sz w:val="19"/>
                <w:szCs w:val="19"/>
              </w:rPr>
              <w:t>31.</w:t>
            </w:r>
            <w:r w:rsidR="004B2BFE" w:rsidRPr="00B91FE6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Pr="00B91FE6">
              <w:rPr>
                <w:rFonts w:ascii="Candara" w:hAnsi="Candara" w:cs="Arial"/>
                <w:sz w:val="19"/>
                <w:szCs w:val="19"/>
              </w:rPr>
              <w:t>12.</w:t>
            </w:r>
            <w:r w:rsidR="004B2BFE" w:rsidRPr="00B91FE6">
              <w:rPr>
                <w:rFonts w:ascii="Candara" w:hAnsi="Candara" w:cs="Arial"/>
                <w:sz w:val="19"/>
                <w:szCs w:val="19"/>
              </w:rPr>
              <w:t xml:space="preserve"> </w:t>
            </w:r>
            <w:r w:rsidR="00F07D50" w:rsidRPr="00B91FE6">
              <w:rPr>
                <w:rFonts w:ascii="Candara" w:hAnsi="Candara" w:cs="Arial"/>
                <w:sz w:val="19"/>
                <w:szCs w:val="19"/>
              </w:rPr>
              <w:t>202</w:t>
            </w:r>
            <w:r w:rsidR="00612EFA" w:rsidRPr="00B91FE6">
              <w:rPr>
                <w:rFonts w:ascii="Candara" w:hAnsi="Candara" w:cs="Arial"/>
                <w:sz w:val="19"/>
                <w:szCs w:val="19"/>
              </w:rPr>
              <w:t>4</w:t>
            </w:r>
            <w:r w:rsidR="00F07D50">
              <w:rPr>
                <w:rFonts w:ascii="Candara" w:hAnsi="Candara" w:cs="Arial"/>
                <w:sz w:val="19"/>
                <w:szCs w:val="19"/>
              </w:rPr>
              <w:t xml:space="preserve"> </w:t>
            </w:r>
          </w:p>
        </w:tc>
      </w:tr>
      <w:tr w:rsidR="00F07D50" w:rsidRPr="00F27121" w14:paraId="51D3BD27" w14:textId="77777777" w:rsidTr="00F07D50">
        <w:trPr>
          <w:trHeight w:val="444"/>
        </w:trPr>
        <w:tc>
          <w:tcPr>
            <w:tcW w:w="1555" w:type="dxa"/>
          </w:tcPr>
          <w:p w14:paraId="4964A5BF" w14:textId="77777777" w:rsidR="00F07D50" w:rsidRPr="00C4251D" w:rsidRDefault="00F07D50" w:rsidP="00F07D5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</w:p>
          <w:p w14:paraId="35375AA4" w14:textId="77777777" w:rsidR="00F07D50" w:rsidRPr="00C4251D" w:rsidRDefault="00F07D50" w:rsidP="00F07D50">
            <w:pPr>
              <w:spacing w:line="276" w:lineRule="auto"/>
              <w:jc w:val="left"/>
              <w:rPr>
                <w:rFonts w:ascii="Candara" w:hAnsi="Candara" w:cs="Arial"/>
                <w:b/>
                <w:sz w:val="18"/>
                <w:szCs w:val="18"/>
              </w:rPr>
            </w:pPr>
            <w:r w:rsidRPr="00C4251D">
              <w:rPr>
                <w:rFonts w:ascii="Candara" w:hAnsi="Candara" w:cs="Arial"/>
                <w:b/>
                <w:sz w:val="18"/>
                <w:szCs w:val="18"/>
              </w:rPr>
              <w:t>Ponudnik</w:t>
            </w:r>
          </w:p>
        </w:tc>
        <w:tc>
          <w:tcPr>
            <w:tcW w:w="7506" w:type="dxa"/>
          </w:tcPr>
          <w:p w14:paraId="279D1FA5" w14:textId="77777777" w:rsidR="00F07D50" w:rsidRPr="00B62BC2" w:rsidRDefault="00F07D50" w:rsidP="00F07D50">
            <w:pPr>
              <w:spacing w:line="276" w:lineRule="auto"/>
              <w:jc w:val="right"/>
              <w:rPr>
                <w:rFonts w:ascii="Candara" w:hAnsi="Candara" w:cs="Arial"/>
                <w:b/>
                <w:sz w:val="19"/>
                <w:szCs w:val="19"/>
              </w:rPr>
            </w:pPr>
            <w:r>
              <w:rPr>
                <w:rFonts w:ascii="Candara" w:hAnsi="Candara" w:cs="Arial"/>
                <w:sz w:val="19"/>
                <w:szCs w:val="19"/>
              </w:rPr>
              <w:t xml:space="preserve"> </w:t>
            </w:r>
          </w:p>
        </w:tc>
      </w:tr>
    </w:tbl>
    <w:p w14:paraId="5EAD5056" w14:textId="77777777" w:rsidR="00F07D50" w:rsidRDefault="00F07D50" w:rsidP="00C4251D">
      <w:pPr>
        <w:jc w:val="left"/>
        <w:rPr>
          <w:rFonts w:ascii="Candara" w:hAnsi="Candara" w:cs="Arial"/>
          <w:sz w:val="19"/>
          <w:szCs w:val="19"/>
        </w:rPr>
      </w:pPr>
    </w:p>
    <w:p w14:paraId="430C748F" w14:textId="77777777" w:rsidR="00F07D50" w:rsidRDefault="00F07D50" w:rsidP="00C4251D">
      <w:pPr>
        <w:jc w:val="left"/>
        <w:rPr>
          <w:rFonts w:ascii="Candara" w:hAnsi="Candara" w:cs="Arial"/>
          <w:sz w:val="19"/>
          <w:szCs w:val="19"/>
        </w:rPr>
      </w:pPr>
    </w:p>
    <w:p w14:paraId="07F2E7A0" w14:textId="5277F613" w:rsidR="007D7219" w:rsidRDefault="0014257A" w:rsidP="006921ED">
      <w:pPr>
        <w:jc w:val="right"/>
        <w:rPr>
          <w:rFonts w:ascii="Candara" w:hAnsi="Candara" w:cs="Arial"/>
          <w:sz w:val="19"/>
          <w:szCs w:val="19"/>
        </w:rPr>
      </w:pPr>
      <w:r>
        <w:rPr>
          <w:rFonts w:ascii="Candara" w:hAnsi="Candara" w:cs="Arial"/>
          <w:sz w:val="19"/>
          <w:szCs w:val="19"/>
        </w:rPr>
        <w:t>Obrazec 2</w:t>
      </w:r>
    </w:p>
    <w:tbl>
      <w:tblPr>
        <w:tblStyle w:val="Seznamvtabeli2"/>
        <w:tblW w:w="0" w:type="auto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9062"/>
      </w:tblGrid>
      <w:tr w:rsidR="005A17E3" w:rsidRPr="001D3BA4" w14:paraId="06900CE3" w14:textId="77777777" w:rsidTr="00C425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D0CECE" w:themeFill="background2" w:themeFillShade="E6"/>
          </w:tcPr>
          <w:p w14:paraId="0230ACB9" w14:textId="77777777" w:rsidR="005A17E3" w:rsidRPr="001D3BA4" w:rsidRDefault="005A17E3" w:rsidP="00403460">
            <w:pPr>
              <w:jc w:val="center"/>
              <w:rPr>
                <w:rFonts w:ascii="Candara" w:hAnsi="Candara" w:cs="Arial"/>
                <w:b w:val="0"/>
                <w:szCs w:val="22"/>
              </w:rPr>
            </w:pPr>
          </w:p>
          <w:p w14:paraId="205EF8B8" w14:textId="4A3C5816" w:rsidR="005A17E3" w:rsidRPr="001D3BA4" w:rsidRDefault="006921ED" w:rsidP="00403460">
            <w:pPr>
              <w:jc w:val="center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szCs w:val="22"/>
              </w:rPr>
              <w:t>PODATKI O PONUDNIKU</w:t>
            </w:r>
          </w:p>
          <w:p w14:paraId="76787792" w14:textId="77777777" w:rsidR="005A17E3" w:rsidRPr="001D3BA4" w:rsidRDefault="005A17E3" w:rsidP="00403460">
            <w:pPr>
              <w:jc w:val="center"/>
              <w:rPr>
                <w:rFonts w:ascii="Candara" w:hAnsi="Candara" w:cs="Arial"/>
                <w:b w:val="0"/>
                <w:szCs w:val="22"/>
              </w:rPr>
            </w:pPr>
          </w:p>
        </w:tc>
      </w:tr>
    </w:tbl>
    <w:p w14:paraId="5F4B02DB" w14:textId="77777777" w:rsidR="005A17E3" w:rsidRPr="0041495F" w:rsidRDefault="005A17E3" w:rsidP="005A17E3">
      <w:pPr>
        <w:rPr>
          <w:rFonts w:ascii="Candara" w:hAnsi="Candara" w:cs="Arial"/>
          <w:b/>
          <w:sz w:val="16"/>
          <w:szCs w:val="16"/>
        </w:rPr>
      </w:pPr>
    </w:p>
    <w:p w14:paraId="2C69D0BE" w14:textId="77777777" w:rsidR="006B14DE" w:rsidRDefault="006B14DE" w:rsidP="006B14DE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6526F18" w14:textId="369301EA" w:rsidR="009A5852" w:rsidRPr="00DC3ACF" w:rsidRDefault="00B1286D" w:rsidP="00F22540">
      <w:pPr>
        <w:spacing w:line="276" w:lineRule="auto"/>
        <w:rPr>
          <w:rFonts w:ascii="Candara" w:hAnsi="Candara"/>
          <w:bCs/>
          <w:sz w:val="19"/>
          <w:szCs w:val="19"/>
        </w:rPr>
      </w:pPr>
      <w:r w:rsidRPr="00DC3ACF">
        <w:rPr>
          <w:rFonts w:ascii="Candara" w:hAnsi="Candara"/>
          <w:bCs/>
          <w:sz w:val="19"/>
          <w:szCs w:val="19"/>
        </w:rPr>
        <w:t>Na podlagi javnega razpisa za odda</w:t>
      </w:r>
      <w:r w:rsidR="005A17E3">
        <w:rPr>
          <w:rFonts w:ascii="Candara" w:hAnsi="Candara"/>
          <w:bCs/>
          <w:sz w:val="19"/>
          <w:szCs w:val="19"/>
        </w:rPr>
        <w:t xml:space="preserve">jo </w:t>
      </w:r>
      <w:r w:rsidR="00C4251D">
        <w:rPr>
          <w:rFonts w:ascii="Candara" w:hAnsi="Candara"/>
          <w:bCs/>
          <w:sz w:val="19"/>
          <w:szCs w:val="19"/>
        </w:rPr>
        <w:t xml:space="preserve">javnega naročila po </w:t>
      </w:r>
      <w:r w:rsidR="00046396">
        <w:rPr>
          <w:rFonts w:ascii="Candara" w:hAnsi="Candara"/>
          <w:bCs/>
          <w:sz w:val="19"/>
          <w:szCs w:val="19"/>
        </w:rPr>
        <w:t xml:space="preserve">odprtem </w:t>
      </w:r>
      <w:r w:rsidR="00C4251D">
        <w:rPr>
          <w:rFonts w:ascii="Candara" w:hAnsi="Candara"/>
          <w:bCs/>
          <w:sz w:val="19"/>
          <w:szCs w:val="19"/>
        </w:rPr>
        <w:t>postopku</w:t>
      </w:r>
      <w:r w:rsidR="005A17E3">
        <w:rPr>
          <w:rFonts w:ascii="Candara" w:hAnsi="Candara"/>
          <w:bCs/>
          <w:sz w:val="19"/>
          <w:szCs w:val="19"/>
        </w:rPr>
        <w:t xml:space="preserve"> </w:t>
      </w:r>
      <w:r w:rsidRPr="00DC3ACF">
        <w:rPr>
          <w:rFonts w:ascii="Candara" w:hAnsi="Candara"/>
          <w:bCs/>
          <w:sz w:val="19"/>
          <w:szCs w:val="19"/>
        </w:rPr>
        <w:t xml:space="preserve">za </w:t>
      </w:r>
      <w:r w:rsidRPr="00DC3ACF">
        <w:rPr>
          <w:rFonts w:ascii="Candara" w:hAnsi="Candara"/>
          <w:b/>
          <w:bCs/>
          <w:sz w:val="19"/>
          <w:szCs w:val="19"/>
        </w:rPr>
        <w:t>»</w:t>
      </w:r>
      <w:r w:rsidR="00046396">
        <w:rPr>
          <w:rFonts w:ascii="Candara" w:hAnsi="Candara"/>
          <w:b/>
          <w:bCs/>
          <w:sz w:val="19"/>
          <w:szCs w:val="19"/>
        </w:rPr>
        <w:t xml:space="preserve">ZAVAROVANJE PREMOŽENJA IN PREMOŽENJSKIH INTERESOV </w:t>
      </w:r>
      <w:r w:rsidR="0014257A">
        <w:rPr>
          <w:rFonts w:ascii="Candara" w:hAnsi="Candara"/>
          <w:b/>
          <w:bCs/>
          <w:sz w:val="19"/>
          <w:szCs w:val="19"/>
        </w:rPr>
        <w:t>NAROČNIKA</w:t>
      </w:r>
      <w:r w:rsidR="000943F1">
        <w:rPr>
          <w:rFonts w:ascii="Candara" w:hAnsi="Candara"/>
          <w:b/>
          <w:bCs/>
          <w:sz w:val="19"/>
          <w:szCs w:val="19"/>
        </w:rPr>
        <w:t xml:space="preserve"> za obdobje od</w:t>
      </w:r>
      <w:r w:rsidR="0014257A">
        <w:rPr>
          <w:rFonts w:ascii="Candara" w:hAnsi="Candara"/>
          <w:b/>
          <w:bCs/>
          <w:sz w:val="19"/>
          <w:szCs w:val="19"/>
        </w:rPr>
        <w:t xml:space="preserve"> </w:t>
      </w:r>
      <w:r w:rsidR="000943F1">
        <w:rPr>
          <w:rFonts w:ascii="Candara" w:hAnsi="Candara"/>
          <w:b/>
          <w:bCs/>
          <w:sz w:val="19"/>
          <w:szCs w:val="19"/>
        </w:rPr>
        <w:t>01.</w:t>
      </w:r>
      <w:r w:rsidR="004B2BFE">
        <w:rPr>
          <w:rFonts w:ascii="Candara" w:hAnsi="Candara"/>
          <w:b/>
          <w:bCs/>
          <w:sz w:val="19"/>
          <w:szCs w:val="19"/>
        </w:rPr>
        <w:t xml:space="preserve"> </w:t>
      </w:r>
      <w:r w:rsidR="000943F1">
        <w:rPr>
          <w:rFonts w:ascii="Candara" w:hAnsi="Candara"/>
          <w:b/>
          <w:bCs/>
          <w:sz w:val="19"/>
          <w:szCs w:val="19"/>
        </w:rPr>
        <w:t>01.</w:t>
      </w:r>
      <w:r w:rsidR="004B2BFE">
        <w:rPr>
          <w:rFonts w:ascii="Candara" w:hAnsi="Candara"/>
          <w:b/>
          <w:bCs/>
          <w:sz w:val="19"/>
          <w:szCs w:val="19"/>
        </w:rPr>
        <w:t xml:space="preserve"> </w:t>
      </w:r>
      <w:r w:rsidR="0014257A">
        <w:rPr>
          <w:rFonts w:ascii="Candara" w:hAnsi="Candara"/>
          <w:b/>
          <w:bCs/>
          <w:sz w:val="19"/>
          <w:szCs w:val="19"/>
        </w:rPr>
        <w:t>20</w:t>
      </w:r>
      <w:r w:rsidR="000943F1">
        <w:rPr>
          <w:rFonts w:ascii="Candara" w:hAnsi="Candara"/>
          <w:b/>
          <w:bCs/>
          <w:sz w:val="19"/>
          <w:szCs w:val="19"/>
        </w:rPr>
        <w:t>2</w:t>
      </w:r>
      <w:r w:rsidR="0099275C">
        <w:rPr>
          <w:rFonts w:ascii="Candara" w:hAnsi="Candara"/>
          <w:b/>
          <w:bCs/>
          <w:sz w:val="19"/>
          <w:szCs w:val="19"/>
        </w:rPr>
        <w:t>4</w:t>
      </w:r>
      <w:r w:rsidR="0014257A">
        <w:rPr>
          <w:rFonts w:ascii="Candara" w:hAnsi="Candara"/>
          <w:b/>
          <w:bCs/>
          <w:sz w:val="19"/>
          <w:szCs w:val="19"/>
        </w:rPr>
        <w:t xml:space="preserve"> </w:t>
      </w:r>
      <w:r w:rsidR="000943F1">
        <w:rPr>
          <w:rFonts w:ascii="Candara" w:hAnsi="Candara"/>
          <w:b/>
          <w:bCs/>
          <w:sz w:val="19"/>
          <w:szCs w:val="19"/>
        </w:rPr>
        <w:t>–</w:t>
      </w:r>
      <w:r w:rsidR="0014257A">
        <w:rPr>
          <w:rFonts w:ascii="Candara" w:hAnsi="Candara"/>
          <w:b/>
          <w:bCs/>
          <w:sz w:val="19"/>
          <w:szCs w:val="19"/>
        </w:rPr>
        <w:t xml:space="preserve"> </w:t>
      </w:r>
      <w:r w:rsidR="000943F1" w:rsidRPr="51D3E419">
        <w:rPr>
          <w:rFonts w:ascii="Candara" w:hAnsi="Candara"/>
          <w:b/>
          <w:sz w:val="19"/>
          <w:szCs w:val="19"/>
        </w:rPr>
        <w:t>31.</w:t>
      </w:r>
      <w:r w:rsidR="004B2BFE" w:rsidRPr="51D3E419">
        <w:rPr>
          <w:rFonts w:ascii="Candara" w:hAnsi="Candara"/>
          <w:b/>
          <w:sz w:val="19"/>
          <w:szCs w:val="19"/>
        </w:rPr>
        <w:t xml:space="preserve"> </w:t>
      </w:r>
      <w:r w:rsidR="000943F1" w:rsidRPr="51D3E419">
        <w:rPr>
          <w:rFonts w:ascii="Candara" w:hAnsi="Candara"/>
          <w:b/>
          <w:sz w:val="19"/>
          <w:szCs w:val="19"/>
        </w:rPr>
        <w:t>12.</w:t>
      </w:r>
      <w:r w:rsidR="004B2BFE" w:rsidRPr="51D3E419">
        <w:rPr>
          <w:rFonts w:ascii="Candara" w:hAnsi="Candara"/>
          <w:b/>
          <w:sz w:val="19"/>
          <w:szCs w:val="19"/>
        </w:rPr>
        <w:t xml:space="preserve"> </w:t>
      </w:r>
      <w:r w:rsidR="0014257A" w:rsidRPr="51D3E419">
        <w:rPr>
          <w:rFonts w:ascii="Candara" w:hAnsi="Candara"/>
          <w:b/>
          <w:sz w:val="19"/>
          <w:szCs w:val="19"/>
        </w:rPr>
        <w:t>202</w:t>
      </w:r>
      <w:r w:rsidR="00183E1C" w:rsidRPr="51D3E419">
        <w:rPr>
          <w:rFonts w:ascii="Candara" w:hAnsi="Candara"/>
          <w:b/>
          <w:sz w:val="19"/>
          <w:szCs w:val="19"/>
        </w:rPr>
        <w:t>4</w:t>
      </w:r>
      <w:r w:rsidRPr="00DC3ACF">
        <w:rPr>
          <w:rFonts w:ascii="Candara" w:hAnsi="Candara"/>
          <w:b/>
          <w:bCs/>
          <w:sz w:val="19"/>
          <w:szCs w:val="19"/>
        </w:rPr>
        <w:t>«</w:t>
      </w:r>
      <w:r w:rsidRPr="00DC3ACF">
        <w:rPr>
          <w:rFonts w:ascii="Candara" w:hAnsi="Candara"/>
          <w:bCs/>
          <w:sz w:val="19"/>
          <w:szCs w:val="19"/>
        </w:rPr>
        <w:t xml:space="preserve">, objavljenega na Portalu javnih naročil </w:t>
      </w:r>
      <w:r w:rsidR="0014257A">
        <w:rPr>
          <w:rFonts w:ascii="Candara" w:hAnsi="Candara"/>
          <w:bCs/>
          <w:sz w:val="19"/>
          <w:szCs w:val="19"/>
        </w:rPr>
        <w:t>in v Uradnem listu Evropske unije ter navodili</w:t>
      </w:r>
      <w:r w:rsidRPr="00DC3ACF">
        <w:rPr>
          <w:rFonts w:ascii="Candara" w:hAnsi="Candara"/>
          <w:bCs/>
          <w:sz w:val="19"/>
          <w:szCs w:val="19"/>
        </w:rPr>
        <w:t xml:space="preserve"> razpisne dokumentacije naročnika </w:t>
      </w:r>
      <w:r w:rsidR="0014257A">
        <w:rPr>
          <w:rFonts w:ascii="Candara" w:hAnsi="Candara"/>
          <w:bCs/>
          <w:sz w:val="19"/>
          <w:szCs w:val="19"/>
        </w:rPr>
        <w:t>dajemo ponudbo.</w:t>
      </w:r>
    </w:p>
    <w:p w14:paraId="437CA749" w14:textId="77777777" w:rsidR="00B1286D" w:rsidRDefault="00B1286D" w:rsidP="00F22540">
      <w:pPr>
        <w:spacing w:line="276" w:lineRule="auto"/>
        <w:rPr>
          <w:rFonts w:ascii="Candara" w:hAnsi="Candara"/>
          <w:bCs/>
          <w:sz w:val="19"/>
          <w:szCs w:val="19"/>
        </w:rPr>
      </w:pPr>
      <w:bookmarkStart w:id="0" w:name="_GoBack"/>
      <w:bookmarkEnd w:id="0"/>
    </w:p>
    <w:p w14:paraId="29D75440" w14:textId="578C59D2" w:rsidR="00B62BC2" w:rsidRDefault="006921ED" w:rsidP="00F22540">
      <w:pPr>
        <w:spacing w:line="276" w:lineRule="auto"/>
        <w:rPr>
          <w:rFonts w:ascii="Candara" w:hAnsi="Candara"/>
          <w:bCs/>
          <w:sz w:val="19"/>
          <w:szCs w:val="19"/>
        </w:rPr>
      </w:pPr>
      <w:r>
        <w:rPr>
          <w:rFonts w:ascii="Candara" w:hAnsi="Candara"/>
          <w:bCs/>
          <w:sz w:val="19"/>
          <w:szCs w:val="19"/>
        </w:rPr>
        <w:t>Izjavljamo, da dajemo ponudbo (označi):</w:t>
      </w:r>
    </w:p>
    <w:p w14:paraId="62575AF8" w14:textId="77777777" w:rsidR="006921ED" w:rsidRPr="00046396" w:rsidRDefault="006921ED" w:rsidP="00F22540">
      <w:pPr>
        <w:spacing w:line="276" w:lineRule="auto"/>
        <w:rPr>
          <w:rFonts w:ascii="Candara" w:hAnsi="Candara"/>
          <w:bCs/>
          <w:sz w:val="14"/>
          <w:szCs w:val="14"/>
        </w:rPr>
      </w:pPr>
    </w:p>
    <w:p w14:paraId="5C6CDDF8" w14:textId="79DC65D3" w:rsidR="006921ED" w:rsidRDefault="006921ED" w:rsidP="00EF3EE2">
      <w:pPr>
        <w:pStyle w:val="Odstavekseznama"/>
        <w:numPr>
          <w:ilvl w:val="0"/>
          <w:numId w:val="4"/>
        </w:numPr>
        <w:spacing w:line="360" w:lineRule="auto"/>
        <w:rPr>
          <w:rFonts w:ascii="Candara" w:hAnsi="Candara"/>
          <w:bCs/>
          <w:sz w:val="19"/>
          <w:szCs w:val="19"/>
        </w:rPr>
      </w:pPr>
      <w:r>
        <w:rPr>
          <w:rFonts w:ascii="Candara" w:hAnsi="Candara"/>
          <w:bCs/>
          <w:sz w:val="19"/>
          <w:szCs w:val="19"/>
        </w:rPr>
        <w:t>SAMOSTOJNO – kot samostojni ponudnik</w:t>
      </w:r>
    </w:p>
    <w:p w14:paraId="2A4A278F" w14:textId="783BAB66" w:rsidR="006921ED" w:rsidRDefault="006921ED" w:rsidP="00EF3EE2">
      <w:pPr>
        <w:pStyle w:val="Odstavekseznama"/>
        <w:numPr>
          <w:ilvl w:val="0"/>
          <w:numId w:val="4"/>
        </w:numPr>
        <w:spacing w:line="360" w:lineRule="auto"/>
        <w:rPr>
          <w:rFonts w:ascii="Candara" w:hAnsi="Candara"/>
          <w:bCs/>
          <w:sz w:val="19"/>
          <w:szCs w:val="19"/>
        </w:rPr>
      </w:pPr>
      <w:r>
        <w:rPr>
          <w:rFonts w:ascii="Candara" w:hAnsi="Candara"/>
          <w:bCs/>
          <w:sz w:val="19"/>
          <w:szCs w:val="19"/>
        </w:rPr>
        <w:t>S PODIZVAJALCI – kot samostojni ponudnik s podizvajalci</w:t>
      </w:r>
    </w:p>
    <w:p w14:paraId="71522AAA" w14:textId="522BDC5D" w:rsidR="006921ED" w:rsidRDefault="006921ED" w:rsidP="00EF3EE2">
      <w:pPr>
        <w:pStyle w:val="Odstavekseznama"/>
        <w:numPr>
          <w:ilvl w:val="0"/>
          <w:numId w:val="4"/>
        </w:numPr>
        <w:spacing w:line="360" w:lineRule="auto"/>
        <w:rPr>
          <w:rFonts w:ascii="Candara" w:hAnsi="Candara"/>
          <w:bCs/>
          <w:sz w:val="19"/>
          <w:szCs w:val="19"/>
        </w:rPr>
      </w:pPr>
      <w:r>
        <w:rPr>
          <w:rFonts w:ascii="Candara" w:hAnsi="Candara"/>
          <w:bCs/>
          <w:sz w:val="19"/>
          <w:szCs w:val="19"/>
        </w:rPr>
        <w:t>SKUPNO PONUDBO – kot vodilni partner v skupni ponudbi</w:t>
      </w:r>
    </w:p>
    <w:p w14:paraId="3E14C73A" w14:textId="77777777" w:rsidR="006921ED" w:rsidRDefault="006921ED" w:rsidP="006921ED">
      <w:pPr>
        <w:spacing w:line="276" w:lineRule="auto"/>
        <w:rPr>
          <w:rFonts w:ascii="Candara" w:hAnsi="Candara"/>
          <w:b/>
          <w:bCs/>
          <w:szCs w:val="22"/>
        </w:rPr>
      </w:pPr>
    </w:p>
    <w:p w14:paraId="12212018" w14:textId="6BCD4D20" w:rsidR="006921ED" w:rsidRPr="001D3BA4" w:rsidRDefault="006921ED" w:rsidP="006921ED">
      <w:pPr>
        <w:spacing w:line="276" w:lineRule="auto"/>
        <w:rPr>
          <w:rFonts w:ascii="Candara" w:hAnsi="Candara"/>
          <w:b/>
          <w:bCs/>
          <w:szCs w:val="22"/>
        </w:rPr>
      </w:pPr>
      <w:r>
        <w:rPr>
          <w:rFonts w:ascii="Candara" w:hAnsi="Candara"/>
          <w:b/>
          <w:bCs/>
          <w:szCs w:val="22"/>
        </w:rPr>
        <w:t>PODATKI O PONUDNIKU</w:t>
      </w:r>
    </w:p>
    <w:p w14:paraId="1D4778E1" w14:textId="77777777" w:rsidR="00D43BBC" w:rsidRPr="00046396" w:rsidRDefault="00D43BBC" w:rsidP="00F22540">
      <w:pPr>
        <w:spacing w:line="276" w:lineRule="auto"/>
        <w:rPr>
          <w:rFonts w:ascii="Candara" w:hAnsi="Candara"/>
          <w:bCs/>
          <w:sz w:val="14"/>
          <w:szCs w:val="14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000"/>
      </w:tblGrid>
      <w:tr w:rsidR="0041495F" w:rsidRPr="00F27121" w14:paraId="5C96EFED" w14:textId="77777777" w:rsidTr="0041495F">
        <w:tc>
          <w:tcPr>
            <w:tcW w:w="3062" w:type="dxa"/>
          </w:tcPr>
          <w:p w14:paraId="190FBA85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naziv gospodarskega subjekta:</w:t>
            </w:r>
          </w:p>
        </w:tc>
        <w:tc>
          <w:tcPr>
            <w:tcW w:w="6000" w:type="dxa"/>
          </w:tcPr>
          <w:p w14:paraId="0B732D21" w14:textId="62576AED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6C2D6496" w14:textId="77777777" w:rsidTr="0041495F">
        <w:tc>
          <w:tcPr>
            <w:tcW w:w="3062" w:type="dxa"/>
          </w:tcPr>
          <w:p w14:paraId="257F45FE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naslov gospodarskega subjekta:</w:t>
            </w:r>
          </w:p>
        </w:tc>
        <w:tc>
          <w:tcPr>
            <w:tcW w:w="6000" w:type="dxa"/>
          </w:tcPr>
          <w:p w14:paraId="1EACF485" w14:textId="283D4939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276ED3C6" w14:textId="77777777" w:rsidTr="0041495F">
        <w:tc>
          <w:tcPr>
            <w:tcW w:w="3062" w:type="dxa"/>
          </w:tcPr>
          <w:p w14:paraId="2478B944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kontaktna oseba:</w:t>
            </w:r>
          </w:p>
        </w:tc>
        <w:tc>
          <w:tcPr>
            <w:tcW w:w="6000" w:type="dxa"/>
          </w:tcPr>
          <w:p w14:paraId="46683966" w14:textId="677B6E50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65416E6F" w14:textId="77777777" w:rsidTr="0041495F">
        <w:tc>
          <w:tcPr>
            <w:tcW w:w="3062" w:type="dxa"/>
          </w:tcPr>
          <w:p w14:paraId="61BF24F9" w14:textId="77777777" w:rsidR="0041495F" w:rsidRPr="00F27121" w:rsidRDefault="0041495F" w:rsidP="0041495F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elektronski naslov kontaktne osebe:</w:t>
            </w:r>
          </w:p>
        </w:tc>
        <w:tc>
          <w:tcPr>
            <w:tcW w:w="6000" w:type="dxa"/>
          </w:tcPr>
          <w:p w14:paraId="7CFA60AF" w14:textId="77777777" w:rsidR="0041495F" w:rsidRPr="00F27121" w:rsidRDefault="0041495F" w:rsidP="0041495F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2C5C1FEC" w14:textId="17D5EC09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4D15B79F" w14:textId="77777777" w:rsidTr="0041495F">
        <w:tc>
          <w:tcPr>
            <w:tcW w:w="3062" w:type="dxa"/>
          </w:tcPr>
          <w:p w14:paraId="1A368007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telefon:</w:t>
            </w:r>
          </w:p>
        </w:tc>
        <w:tc>
          <w:tcPr>
            <w:tcW w:w="6000" w:type="dxa"/>
          </w:tcPr>
          <w:p w14:paraId="37DA4F01" w14:textId="43B62596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320CD795" w14:textId="77777777" w:rsidTr="0041495F">
        <w:tc>
          <w:tcPr>
            <w:tcW w:w="3062" w:type="dxa"/>
          </w:tcPr>
          <w:p w14:paraId="55323BEE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telefaks:</w:t>
            </w:r>
          </w:p>
        </w:tc>
        <w:tc>
          <w:tcPr>
            <w:tcW w:w="6000" w:type="dxa"/>
          </w:tcPr>
          <w:p w14:paraId="03320C41" w14:textId="7514100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3FCA89BC" w14:textId="77777777" w:rsidTr="0041495F">
        <w:tc>
          <w:tcPr>
            <w:tcW w:w="3062" w:type="dxa"/>
          </w:tcPr>
          <w:p w14:paraId="31B72AED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ID za DDV:</w:t>
            </w:r>
          </w:p>
        </w:tc>
        <w:tc>
          <w:tcPr>
            <w:tcW w:w="6000" w:type="dxa"/>
          </w:tcPr>
          <w:p w14:paraId="5AF68EA0" w14:textId="322C16AB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18E41B66" w14:textId="77777777" w:rsidTr="0041495F">
        <w:tc>
          <w:tcPr>
            <w:tcW w:w="3062" w:type="dxa"/>
          </w:tcPr>
          <w:p w14:paraId="5812C391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finančni urad:</w:t>
            </w:r>
          </w:p>
        </w:tc>
        <w:tc>
          <w:tcPr>
            <w:tcW w:w="6000" w:type="dxa"/>
          </w:tcPr>
          <w:p w14:paraId="62E57C72" w14:textId="07D4D75D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68B49610" w14:textId="77777777" w:rsidTr="0041495F">
        <w:tc>
          <w:tcPr>
            <w:tcW w:w="3062" w:type="dxa"/>
          </w:tcPr>
          <w:p w14:paraId="01FBE6CF" w14:textId="77777777" w:rsidR="0041495F" w:rsidRPr="00F27121" w:rsidRDefault="0041495F" w:rsidP="00FB4CDE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matična številka gospodarskega subjekta:</w:t>
            </w:r>
          </w:p>
        </w:tc>
        <w:tc>
          <w:tcPr>
            <w:tcW w:w="6000" w:type="dxa"/>
          </w:tcPr>
          <w:p w14:paraId="37D24301" w14:textId="77777777" w:rsidR="0041495F" w:rsidRPr="00F27121" w:rsidRDefault="0041495F" w:rsidP="00FB4CDE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186152DD" w14:textId="1A1B7E86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  <w:tr w:rsidR="0041495F" w:rsidRPr="00F27121" w14:paraId="0675CF14" w14:textId="77777777" w:rsidTr="0041495F">
        <w:tc>
          <w:tcPr>
            <w:tcW w:w="3062" w:type="dxa"/>
          </w:tcPr>
          <w:p w14:paraId="72EDE356" w14:textId="77777777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številka transakcijskega računa:</w:t>
            </w:r>
          </w:p>
        </w:tc>
        <w:tc>
          <w:tcPr>
            <w:tcW w:w="6000" w:type="dxa"/>
          </w:tcPr>
          <w:p w14:paraId="2B37604A" w14:textId="21C8C063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</w:tbl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202"/>
        <w:gridCol w:w="2822"/>
        <w:gridCol w:w="2797"/>
      </w:tblGrid>
      <w:tr w:rsidR="0041495F" w:rsidRPr="00F27121" w14:paraId="69F0B65F" w14:textId="77777777" w:rsidTr="0041495F">
        <w:tc>
          <w:tcPr>
            <w:tcW w:w="3202" w:type="dxa"/>
            <w:shd w:val="clear" w:color="auto" w:fill="auto"/>
          </w:tcPr>
          <w:p w14:paraId="7095DDB9" w14:textId="77777777" w:rsidR="0041495F" w:rsidRPr="00046396" w:rsidRDefault="0041495F" w:rsidP="00403460">
            <w:pPr>
              <w:tabs>
                <w:tab w:val="left" w:pos="2835"/>
              </w:tabs>
              <w:spacing w:line="240" w:lineRule="auto"/>
              <w:rPr>
                <w:rFonts w:ascii="Candara" w:hAnsi="Candara" w:cs="Arial"/>
                <w:sz w:val="14"/>
                <w:szCs w:val="14"/>
              </w:rPr>
            </w:pPr>
          </w:p>
          <w:p w14:paraId="4067E989" w14:textId="77777777" w:rsidR="0041495F" w:rsidRPr="00F27121" w:rsidRDefault="0041495F" w:rsidP="00403460">
            <w:pPr>
              <w:tabs>
                <w:tab w:val="left" w:pos="2835"/>
              </w:tabs>
              <w:ind w:left="-108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Ponudnik je MSP* (označi):</w:t>
            </w:r>
          </w:p>
        </w:tc>
        <w:tc>
          <w:tcPr>
            <w:tcW w:w="2822" w:type="dxa"/>
            <w:shd w:val="clear" w:color="auto" w:fill="auto"/>
          </w:tcPr>
          <w:p w14:paraId="6D76F2D3" w14:textId="77777777" w:rsidR="0041495F" w:rsidRPr="00F27121" w:rsidRDefault="0041495F" w:rsidP="00EF3EE2">
            <w:pPr>
              <w:numPr>
                <w:ilvl w:val="0"/>
                <w:numId w:val="5"/>
              </w:numPr>
              <w:tabs>
                <w:tab w:val="left" w:pos="1008"/>
                <w:tab w:val="left" w:pos="3843"/>
              </w:tabs>
              <w:spacing w:line="240" w:lineRule="auto"/>
              <w:ind w:left="1717" w:hanging="1357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Da</w:t>
            </w:r>
          </w:p>
        </w:tc>
        <w:tc>
          <w:tcPr>
            <w:tcW w:w="2797" w:type="dxa"/>
            <w:shd w:val="clear" w:color="auto" w:fill="auto"/>
          </w:tcPr>
          <w:p w14:paraId="074E827D" w14:textId="77777777" w:rsidR="0041495F" w:rsidRPr="00F27121" w:rsidRDefault="0041495F" w:rsidP="00EF3EE2">
            <w:pPr>
              <w:numPr>
                <w:ilvl w:val="0"/>
                <w:numId w:val="5"/>
              </w:numPr>
              <w:tabs>
                <w:tab w:val="left" w:pos="893"/>
              </w:tabs>
              <w:spacing w:line="24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 xml:space="preserve">Ne </w:t>
            </w:r>
          </w:p>
        </w:tc>
      </w:tr>
    </w:tbl>
    <w:p w14:paraId="529146DB" w14:textId="77777777" w:rsidR="0041495F" w:rsidRPr="00F27121" w:rsidRDefault="0041495F" w:rsidP="0041495F">
      <w:pPr>
        <w:tabs>
          <w:tab w:val="left" w:pos="2835"/>
        </w:tabs>
        <w:ind w:left="176"/>
        <w:rPr>
          <w:rFonts w:ascii="Candara" w:hAnsi="Candara" w:cs="Arial"/>
          <w:sz w:val="19"/>
          <w:szCs w:val="19"/>
        </w:rPr>
      </w:pPr>
      <w:r w:rsidRPr="00F27121">
        <w:rPr>
          <w:rFonts w:ascii="Candara" w:hAnsi="Candara" w:cs="Arial"/>
          <w:sz w:val="19"/>
          <w:szCs w:val="19"/>
        </w:rPr>
        <w:t>*MSP: mikro, mala in srednje velika podjetja kot so opredeljena v Priporočilu Komisije 2003/361/ES.</w:t>
      </w:r>
    </w:p>
    <w:p w14:paraId="2A58326D" w14:textId="77777777" w:rsidR="0041495F" w:rsidRPr="00046396" w:rsidRDefault="0041495F" w:rsidP="0041495F">
      <w:pPr>
        <w:tabs>
          <w:tab w:val="left" w:pos="2835"/>
        </w:tabs>
        <w:ind w:left="176" w:hanging="284"/>
        <w:rPr>
          <w:rFonts w:ascii="Candara" w:hAnsi="Candara" w:cs="Arial"/>
          <w:sz w:val="16"/>
          <w:szCs w:val="16"/>
        </w:rPr>
      </w:pPr>
    </w:p>
    <w:tbl>
      <w:tblPr>
        <w:tblStyle w:val="Tabelamre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6000"/>
      </w:tblGrid>
      <w:tr w:rsidR="0041495F" w:rsidRPr="00F27121" w14:paraId="3A12125E" w14:textId="77777777" w:rsidTr="0041495F">
        <w:tc>
          <w:tcPr>
            <w:tcW w:w="3062" w:type="dxa"/>
          </w:tcPr>
          <w:p w14:paraId="14934489" w14:textId="776F9578" w:rsidR="0041495F" w:rsidRPr="00F27121" w:rsidRDefault="0041495F" w:rsidP="0041495F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  <w:r>
              <w:rPr>
                <w:rFonts w:ascii="Candara" w:hAnsi="Candara" w:cs="Arial"/>
                <w:sz w:val="19"/>
                <w:szCs w:val="19"/>
              </w:rPr>
              <w:t xml:space="preserve">zakoniti zastopnik ponudnika </w:t>
            </w:r>
            <w:r w:rsidRPr="00F27121">
              <w:rPr>
                <w:rFonts w:ascii="Candara" w:hAnsi="Candara" w:cs="Arial"/>
                <w:sz w:val="19"/>
                <w:szCs w:val="19"/>
              </w:rPr>
              <w:t>za podpis ponudbe in pogodbe</w:t>
            </w:r>
            <w:r w:rsidR="007B7700">
              <w:rPr>
                <w:rFonts w:ascii="Candara" w:hAnsi="Candara" w:cs="Arial"/>
                <w:sz w:val="19"/>
                <w:szCs w:val="19"/>
                <w:vertAlign w:val="superscript"/>
              </w:rPr>
              <w:t>1</w:t>
            </w:r>
            <w:r w:rsidRPr="00F27121">
              <w:rPr>
                <w:rFonts w:ascii="Candara" w:hAnsi="Candara" w:cs="Arial"/>
                <w:sz w:val="19"/>
                <w:szCs w:val="19"/>
              </w:rPr>
              <w:t>:</w:t>
            </w:r>
          </w:p>
        </w:tc>
        <w:tc>
          <w:tcPr>
            <w:tcW w:w="6000" w:type="dxa"/>
          </w:tcPr>
          <w:p w14:paraId="70B8F370" w14:textId="77777777" w:rsidR="0041495F" w:rsidRPr="00F27121" w:rsidRDefault="0041495F" w:rsidP="0041495F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02600E52" w14:textId="50B0C4B2" w:rsidR="0041495F" w:rsidRPr="00F27121" w:rsidRDefault="0041495F" w:rsidP="00403460">
            <w:pPr>
              <w:spacing w:line="360" w:lineRule="auto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____________________________________________________</w:t>
            </w:r>
            <w:r>
              <w:rPr>
                <w:rFonts w:ascii="Candara" w:hAnsi="Candara" w:cs="Arial"/>
                <w:sz w:val="19"/>
                <w:szCs w:val="19"/>
              </w:rPr>
              <w:t>_______</w:t>
            </w:r>
          </w:p>
        </w:tc>
      </w:tr>
    </w:tbl>
    <w:p w14:paraId="001B6362" w14:textId="77777777" w:rsidR="00232515" w:rsidRDefault="00232515" w:rsidP="00166CA2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2CAE04D4" w14:textId="77777777" w:rsidR="00166CA2" w:rsidRDefault="00166CA2" w:rsidP="00166CA2">
      <w:pPr>
        <w:spacing w:line="276" w:lineRule="auto"/>
        <w:rPr>
          <w:rFonts w:ascii="Candara" w:hAnsi="Candara"/>
          <w:bCs/>
          <w:sz w:val="19"/>
          <w:szCs w:val="19"/>
        </w:rPr>
      </w:pPr>
      <w:r w:rsidRPr="00DA0A24">
        <w:rPr>
          <w:rFonts w:ascii="Candara" w:hAnsi="Candara"/>
          <w:bCs/>
          <w:sz w:val="19"/>
          <w:szCs w:val="19"/>
        </w:rPr>
        <w:t xml:space="preserve">Pooblaščenec za vročanje v Republiki Sloveniji (izpolnijo samo ponudniki s sedežem v tujini) – navesti je potrebno ime, priimek in naslov pooblaščene osebe: </w:t>
      </w:r>
    </w:p>
    <w:p w14:paraId="2AFBFF60" w14:textId="77777777" w:rsidR="00166CA2" w:rsidRPr="00A13269" w:rsidRDefault="00166CA2" w:rsidP="00166CA2">
      <w:pPr>
        <w:spacing w:line="276" w:lineRule="auto"/>
        <w:rPr>
          <w:rFonts w:ascii="Candara" w:hAnsi="Candara"/>
          <w:bCs/>
          <w:sz w:val="16"/>
          <w:szCs w:val="16"/>
        </w:rPr>
      </w:pPr>
    </w:p>
    <w:p w14:paraId="2080CEDB" w14:textId="77777777" w:rsidR="00166CA2" w:rsidRPr="00A13269" w:rsidRDefault="00166CA2" w:rsidP="00166CA2">
      <w:pPr>
        <w:spacing w:line="276" w:lineRule="auto"/>
        <w:jc w:val="center"/>
        <w:rPr>
          <w:rFonts w:ascii="Candara" w:hAnsi="Candara"/>
          <w:bCs/>
          <w:sz w:val="16"/>
          <w:szCs w:val="16"/>
        </w:rPr>
      </w:pPr>
      <w:r w:rsidRPr="00A13269">
        <w:rPr>
          <w:rFonts w:ascii="Candara" w:hAnsi="Candara"/>
          <w:bCs/>
          <w:sz w:val="16"/>
          <w:szCs w:val="16"/>
        </w:rPr>
        <w:t>_________________________</w:t>
      </w:r>
      <w:r>
        <w:rPr>
          <w:rFonts w:ascii="Candara" w:hAnsi="Candara"/>
          <w:bCs/>
          <w:sz w:val="16"/>
          <w:szCs w:val="16"/>
        </w:rPr>
        <w:t>__________________</w:t>
      </w:r>
      <w:r w:rsidRPr="00A13269">
        <w:rPr>
          <w:rFonts w:ascii="Candara" w:hAnsi="Candara"/>
          <w:bCs/>
          <w:sz w:val="16"/>
          <w:szCs w:val="16"/>
        </w:rPr>
        <w:t>_____________________________________________________________________</w:t>
      </w:r>
    </w:p>
    <w:p w14:paraId="12FA702C" w14:textId="24112A64" w:rsidR="00166CA2" w:rsidRDefault="00166CA2" w:rsidP="001D3BA4">
      <w:pPr>
        <w:spacing w:line="276" w:lineRule="auto"/>
        <w:rPr>
          <w:rFonts w:ascii="Candara" w:hAnsi="Candara"/>
          <w:b/>
          <w:bCs/>
          <w:szCs w:val="22"/>
        </w:rPr>
      </w:pPr>
    </w:p>
    <w:p w14:paraId="4193FBEB" w14:textId="32D26AD3" w:rsidR="00EE0DAF" w:rsidRDefault="00EE0DAF" w:rsidP="001D3BA4">
      <w:pPr>
        <w:spacing w:line="276" w:lineRule="auto"/>
        <w:rPr>
          <w:rFonts w:ascii="Candara" w:hAnsi="Candara"/>
          <w:b/>
          <w:bCs/>
          <w:szCs w:val="22"/>
        </w:rPr>
      </w:pPr>
    </w:p>
    <w:p w14:paraId="4D58EEF4" w14:textId="77777777" w:rsidR="008C1BD4" w:rsidRDefault="008C1BD4" w:rsidP="001D3BA4">
      <w:pPr>
        <w:spacing w:line="276" w:lineRule="auto"/>
        <w:rPr>
          <w:rFonts w:ascii="Candara" w:hAnsi="Candara"/>
          <w:b/>
          <w:bCs/>
          <w:szCs w:val="22"/>
        </w:rPr>
      </w:pPr>
    </w:p>
    <w:p w14:paraId="72FEB456" w14:textId="3D0CD7C2" w:rsidR="00F50357" w:rsidRPr="007B7700" w:rsidRDefault="00FB4CDE" w:rsidP="001D3BA4">
      <w:pPr>
        <w:spacing w:line="276" w:lineRule="auto"/>
        <w:rPr>
          <w:rFonts w:ascii="Candara" w:hAnsi="Candara"/>
          <w:b/>
          <w:bCs/>
          <w:szCs w:val="22"/>
          <w:vertAlign w:val="superscript"/>
        </w:rPr>
      </w:pPr>
      <w:r>
        <w:rPr>
          <w:rFonts w:ascii="Candara" w:hAnsi="Candara"/>
          <w:b/>
          <w:bCs/>
          <w:szCs w:val="22"/>
        </w:rPr>
        <w:lastRenderedPageBreak/>
        <w:t>SKUPNA PONUDBA</w:t>
      </w:r>
    </w:p>
    <w:p w14:paraId="30592DF8" w14:textId="77777777" w:rsidR="00F50357" w:rsidRPr="00166CA2" w:rsidRDefault="00F50357" w:rsidP="00F22540">
      <w:pPr>
        <w:spacing w:line="276" w:lineRule="auto"/>
        <w:rPr>
          <w:rFonts w:ascii="Candara" w:hAnsi="Candara"/>
          <w:bCs/>
          <w:sz w:val="17"/>
          <w:szCs w:val="17"/>
        </w:rPr>
      </w:pPr>
    </w:p>
    <w:p w14:paraId="68455E21" w14:textId="166B71E6" w:rsidR="009A5852" w:rsidRDefault="00A614E7" w:rsidP="00F22540">
      <w:pPr>
        <w:spacing w:line="276" w:lineRule="auto"/>
        <w:rPr>
          <w:rFonts w:ascii="Candara" w:hAnsi="Candara"/>
          <w:bCs/>
          <w:sz w:val="19"/>
          <w:szCs w:val="19"/>
        </w:rPr>
      </w:pPr>
      <w:r w:rsidRPr="00DC3ACF">
        <w:rPr>
          <w:rFonts w:ascii="Candara" w:hAnsi="Candara"/>
          <w:bCs/>
          <w:sz w:val="19"/>
          <w:szCs w:val="19"/>
        </w:rPr>
        <w:t xml:space="preserve">Izjavljamo, da </w:t>
      </w:r>
      <w:r w:rsidR="00FB4CDE">
        <w:rPr>
          <w:rFonts w:ascii="Candara" w:hAnsi="Candara"/>
          <w:bCs/>
          <w:sz w:val="19"/>
          <w:szCs w:val="19"/>
        </w:rPr>
        <w:t>bomo pri izvedbi naročila sodelovali z naslednjimi partnerji v skupini:</w:t>
      </w:r>
    </w:p>
    <w:p w14:paraId="21384F45" w14:textId="59A79D6E" w:rsidR="007B7700" w:rsidRPr="007B7700" w:rsidRDefault="007B7700" w:rsidP="00F22540">
      <w:pPr>
        <w:spacing w:line="276" w:lineRule="auto"/>
        <w:rPr>
          <w:rFonts w:ascii="Candara" w:hAnsi="Candara"/>
          <w:bCs/>
          <w:sz w:val="17"/>
          <w:szCs w:val="17"/>
        </w:rPr>
      </w:pPr>
      <w:r w:rsidRPr="007B7700">
        <w:rPr>
          <w:rFonts w:ascii="Candara" w:hAnsi="Candara"/>
          <w:bCs/>
          <w:sz w:val="17"/>
          <w:szCs w:val="17"/>
        </w:rPr>
        <w:t>(v primeru, da ponudnik obkroži, da oddaja skupno ponudbo, mora obvezno izpolniti spodnjo tabelo)</w:t>
      </w:r>
    </w:p>
    <w:p w14:paraId="32FD4F09" w14:textId="77777777" w:rsidR="00FB4CDE" w:rsidRPr="00166CA2" w:rsidRDefault="00FB4CDE" w:rsidP="00F22540">
      <w:pPr>
        <w:spacing w:line="276" w:lineRule="auto"/>
        <w:rPr>
          <w:rFonts w:ascii="Candara" w:hAnsi="Candara"/>
          <w:bCs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7B7700" w14:paraId="4B65E988" w14:textId="77777777" w:rsidTr="007B7700">
        <w:trPr>
          <w:trHeight w:val="450"/>
        </w:trPr>
        <w:tc>
          <w:tcPr>
            <w:tcW w:w="562" w:type="dxa"/>
          </w:tcPr>
          <w:p w14:paraId="17833E37" w14:textId="20C808C7" w:rsidR="007B7700" w:rsidRDefault="007B7700" w:rsidP="00F2254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Št.</w:t>
            </w:r>
          </w:p>
        </w:tc>
        <w:tc>
          <w:tcPr>
            <w:tcW w:w="4536" w:type="dxa"/>
          </w:tcPr>
          <w:p w14:paraId="20F68F96" w14:textId="350575F0" w:rsidR="007B7700" w:rsidRDefault="007B7700" w:rsidP="00F2254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Naziv partnerja v skupini</w:t>
            </w:r>
          </w:p>
        </w:tc>
        <w:tc>
          <w:tcPr>
            <w:tcW w:w="3963" w:type="dxa"/>
          </w:tcPr>
          <w:p w14:paraId="2DEF2B89" w14:textId="2D8A4225" w:rsidR="007B7700" w:rsidRDefault="007B7700" w:rsidP="00F2254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Sedež (naslov) partnerja v skupini</w:t>
            </w:r>
          </w:p>
        </w:tc>
      </w:tr>
      <w:tr w:rsidR="007B7700" w14:paraId="266B6F31" w14:textId="77777777" w:rsidTr="00403460">
        <w:trPr>
          <w:trHeight w:val="450"/>
        </w:trPr>
        <w:tc>
          <w:tcPr>
            <w:tcW w:w="562" w:type="dxa"/>
          </w:tcPr>
          <w:p w14:paraId="757E707E" w14:textId="182419A5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1.</w:t>
            </w:r>
          </w:p>
        </w:tc>
        <w:tc>
          <w:tcPr>
            <w:tcW w:w="4536" w:type="dxa"/>
          </w:tcPr>
          <w:p w14:paraId="0EAE786E" w14:textId="5DA7CEC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564EC1BE" w14:textId="7F9B6B78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1E8511CF" w14:textId="77777777" w:rsidTr="00403460">
        <w:trPr>
          <w:trHeight w:val="450"/>
        </w:trPr>
        <w:tc>
          <w:tcPr>
            <w:tcW w:w="562" w:type="dxa"/>
          </w:tcPr>
          <w:p w14:paraId="02956420" w14:textId="3BF88471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2.</w:t>
            </w:r>
          </w:p>
        </w:tc>
        <w:tc>
          <w:tcPr>
            <w:tcW w:w="4536" w:type="dxa"/>
          </w:tcPr>
          <w:p w14:paraId="382ED161" w14:textId="6FF6613B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77234117" w14:textId="51478634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7FBE18B7" w14:textId="77777777" w:rsidTr="00403460">
        <w:trPr>
          <w:trHeight w:val="450"/>
        </w:trPr>
        <w:tc>
          <w:tcPr>
            <w:tcW w:w="562" w:type="dxa"/>
          </w:tcPr>
          <w:p w14:paraId="7208EED0" w14:textId="47FDC80E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3.</w:t>
            </w:r>
          </w:p>
        </w:tc>
        <w:tc>
          <w:tcPr>
            <w:tcW w:w="4536" w:type="dxa"/>
          </w:tcPr>
          <w:p w14:paraId="5BBE9FBE" w14:textId="49A1BB3F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3B03115E" w14:textId="1EB717D6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0EFEA632" w14:textId="77777777" w:rsidTr="007B7700">
        <w:trPr>
          <w:trHeight w:val="450"/>
        </w:trPr>
        <w:tc>
          <w:tcPr>
            <w:tcW w:w="562" w:type="dxa"/>
          </w:tcPr>
          <w:p w14:paraId="62F14BD1" w14:textId="6DF0953A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4.</w:t>
            </w:r>
          </w:p>
        </w:tc>
        <w:tc>
          <w:tcPr>
            <w:tcW w:w="4536" w:type="dxa"/>
          </w:tcPr>
          <w:p w14:paraId="5DF67361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52B54400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01C90727" w14:textId="77777777" w:rsidTr="007B7700">
        <w:trPr>
          <w:trHeight w:val="450"/>
        </w:trPr>
        <w:tc>
          <w:tcPr>
            <w:tcW w:w="562" w:type="dxa"/>
          </w:tcPr>
          <w:p w14:paraId="5A3A78BF" w14:textId="4199D199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5.</w:t>
            </w:r>
          </w:p>
        </w:tc>
        <w:tc>
          <w:tcPr>
            <w:tcW w:w="4536" w:type="dxa"/>
          </w:tcPr>
          <w:p w14:paraId="10371427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2C0CCAB3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</w:tbl>
    <w:p w14:paraId="3ACDD4E0" w14:textId="77777777" w:rsidR="00FB4CDE" w:rsidRDefault="00FB4CDE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168D8A47" w14:textId="77777777" w:rsidR="007B7700" w:rsidRPr="00DC3ACF" w:rsidRDefault="007B7700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62131C2F" w14:textId="12A1C7B3" w:rsidR="007B7700" w:rsidRPr="001D3BA4" w:rsidRDefault="007B7700" w:rsidP="007B7700">
      <w:pPr>
        <w:spacing w:line="276" w:lineRule="auto"/>
        <w:rPr>
          <w:rFonts w:ascii="Candara" w:hAnsi="Candara"/>
          <w:b/>
          <w:bCs/>
          <w:szCs w:val="22"/>
        </w:rPr>
      </w:pPr>
      <w:r>
        <w:rPr>
          <w:rFonts w:ascii="Candara" w:hAnsi="Candara"/>
          <w:b/>
          <w:bCs/>
          <w:szCs w:val="22"/>
        </w:rPr>
        <w:t>SODELOVANJE S PODIZVAJALCI</w:t>
      </w:r>
    </w:p>
    <w:p w14:paraId="122D26F2" w14:textId="77777777" w:rsidR="007B7700" w:rsidRPr="00166CA2" w:rsidRDefault="007B7700" w:rsidP="00166CA2">
      <w:pPr>
        <w:spacing w:line="240" w:lineRule="auto"/>
        <w:rPr>
          <w:rFonts w:ascii="Candara" w:hAnsi="Candara"/>
          <w:bCs/>
          <w:sz w:val="17"/>
          <w:szCs w:val="17"/>
        </w:rPr>
      </w:pPr>
    </w:p>
    <w:p w14:paraId="693BCCA8" w14:textId="61CE6255" w:rsidR="007B7700" w:rsidRDefault="007B7700" w:rsidP="007B7700">
      <w:pPr>
        <w:spacing w:line="276" w:lineRule="auto"/>
        <w:rPr>
          <w:rFonts w:ascii="Candara" w:hAnsi="Candara"/>
          <w:bCs/>
          <w:sz w:val="19"/>
          <w:szCs w:val="19"/>
        </w:rPr>
      </w:pPr>
      <w:r w:rsidRPr="00DC3ACF">
        <w:rPr>
          <w:rFonts w:ascii="Candara" w:hAnsi="Candara"/>
          <w:bCs/>
          <w:sz w:val="19"/>
          <w:szCs w:val="19"/>
        </w:rPr>
        <w:t xml:space="preserve">Izjavljamo, da </w:t>
      </w:r>
      <w:r>
        <w:rPr>
          <w:rFonts w:ascii="Candara" w:hAnsi="Candara"/>
          <w:bCs/>
          <w:sz w:val="19"/>
          <w:szCs w:val="19"/>
        </w:rPr>
        <w:t>bomo pri izvedbi naročila sodelovali z naslednjimi podizvajalci:</w:t>
      </w:r>
    </w:p>
    <w:p w14:paraId="193C0A62" w14:textId="45DAD6CF" w:rsidR="007B7700" w:rsidRPr="007B7700" w:rsidRDefault="007B7700" w:rsidP="007B7700">
      <w:pPr>
        <w:spacing w:line="276" w:lineRule="auto"/>
        <w:rPr>
          <w:rFonts w:ascii="Candara" w:hAnsi="Candara"/>
          <w:bCs/>
          <w:sz w:val="17"/>
          <w:szCs w:val="17"/>
        </w:rPr>
      </w:pPr>
      <w:r w:rsidRPr="007B7700">
        <w:rPr>
          <w:rFonts w:ascii="Candara" w:hAnsi="Candara"/>
          <w:bCs/>
          <w:sz w:val="17"/>
          <w:szCs w:val="17"/>
        </w:rPr>
        <w:t>(v primeru, da ponudnik obkroži, da bo pri izvedbi naročila sodeloval s podizvajalci, mora obvezno izpolniti spodnjo tabelo)</w:t>
      </w:r>
    </w:p>
    <w:p w14:paraId="36273275" w14:textId="77777777" w:rsidR="007B7700" w:rsidRPr="00166CA2" w:rsidRDefault="007B7700" w:rsidP="007B7700">
      <w:pPr>
        <w:spacing w:line="276" w:lineRule="auto"/>
        <w:rPr>
          <w:rFonts w:ascii="Candara" w:hAnsi="Candara"/>
          <w:bCs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4536"/>
        <w:gridCol w:w="3963"/>
      </w:tblGrid>
      <w:tr w:rsidR="007B7700" w14:paraId="2B5E7C82" w14:textId="77777777" w:rsidTr="00403460">
        <w:trPr>
          <w:trHeight w:val="450"/>
        </w:trPr>
        <w:tc>
          <w:tcPr>
            <w:tcW w:w="562" w:type="dxa"/>
          </w:tcPr>
          <w:p w14:paraId="18C77BC9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Št.</w:t>
            </w:r>
          </w:p>
        </w:tc>
        <w:tc>
          <w:tcPr>
            <w:tcW w:w="4536" w:type="dxa"/>
          </w:tcPr>
          <w:p w14:paraId="37E49A39" w14:textId="1CD02418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Naziv podizvajalca</w:t>
            </w:r>
          </w:p>
        </w:tc>
        <w:tc>
          <w:tcPr>
            <w:tcW w:w="3963" w:type="dxa"/>
          </w:tcPr>
          <w:p w14:paraId="57FD4C21" w14:textId="02732264" w:rsidR="007B7700" w:rsidRDefault="007B7700" w:rsidP="007B770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Sedež (naslov) podizvajalca</w:t>
            </w:r>
          </w:p>
        </w:tc>
      </w:tr>
      <w:tr w:rsidR="007B7700" w14:paraId="6E15909E" w14:textId="77777777" w:rsidTr="00403460">
        <w:trPr>
          <w:trHeight w:val="450"/>
        </w:trPr>
        <w:tc>
          <w:tcPr>
            <w:tcW w:w="562" w:type="dxa"/>
          </w:tcPr>
          <w:p w14:paraId="62DB5DFE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1.</w:t>
            </w:r>
          </w:p>
        </w:tc>
        <w:tc>
          <w:tcPr>
            <w:tcW w:w="4536" w:type="dxa"/>
          </w:tcPr>
          <w:p w14:paraId="14B1C027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02255AB5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11981748" w14:textId="77777777" w:rsidTr="00403460">
        <w:trPr>
          <w:trHeight w:val="450"/>
        </w:trPr>
        <w:tc>
          <w:tcPr>
            <w:tcW w:w="562" w:type="dxa"/>
          </w:tcPr>
          <w:p w14:paraId="4C59E673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2.</w:t>
            </w:r>
          </w:p>
        </w:tc>
        <w:tc>
          <w:tcPr>
            <w:tcW w:w="4536" w:type="dxa"/>
          </w:tcPr>
          <w:p w14:paraId="2FEAADA8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5914E4BD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549FF75F" w14:textId="77777777" w:rsidTr="00403460">
        <w:trPr>
          <w:trHeight w:val="450"/>
        </w:trPr>
        <w:tc>
          <w:tcPr>
            <w:tcW w:w="562" w:type="dxa"/>
          </w:tcPr>
          <w:p w14:paraId="12C1D8DC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3.</w:t>
            </w:r>
          </w:p>
        </w:tc>
        <w:tc>
          <w:tcPr>
            <w:tcW w:w="4536" w:type="dxa"/>
          </w:tcPr>
          <w:p w14:paraId="31A93023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42A87BBE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59DFF777" w14:textId="77777777" w:rsidTr="00403460">
        <w:trPr>
          <w:trHeight w:val="450"/>
        </w:trPr>
        <w:tc>
          <w:tcPr>
            <w:tcW w:w="562" w:type="dxa"/>
          </w:tcPr>
          <w:p w14:paraId="17E1DF11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4.</w:t>
            </w:r>
          </w:p>
        </w:tc>
        <w:tc>
          <w:tcPr>
            <w:tcW w:w="4536" w:type="dxa"/>
          </w:tcPr>
          <w:p w14:paraId="4F3743B3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162D1088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  <w:tr w:rsidR="007B7700" w14:paraId="3E45CB1A" w14:textId="77777777" w:rsidTr="00403460">
        <w:trPr>
          <w:trHeight w:val="450"/>
        </w:trPr>
        <w:tc>
          <w:tcPr>
            <w:tcW w:w="562" w:type="dxa"/>
          </w:tcPr>
          <w:p w14:paraId="002563B4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>5.</w:t>
            </w:r>
          </w:p>
        </w:tc>
        <w:tc>
          <w:tcPr>
            <w:tcW w:w="4536" w:type="dxa"/>
          </w:tcPr>
          <w:p w14:paraId="356EB134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963" w:type="dxa"/>
          </w:tcPr>
          <w:p w14:paraId="7290F64D" w14:textId="77777777" w:rsidR="007B7700" w:rsidRDefault="007B7700" w:rsidP="00403460">
            <w:pPr>
              <w:spacing w:line="276" w:lineRule="auto"/>
              <w:rPr>
                <w:rFonts w:ascii="Candara" w:hAnsi="Candara"/>
                <w:bCs/>
                <w:sz w:val="19"/>
                <w:szCs w:val="19"/>
              </w:rPr>
            </w:pPr>
            <w:r>
              <w:rPr>
                <w:rFonts w:ascii="Candara" w:hAnsi="Candara"/>
                <w:bCs/>
                <w:sz w:val="19"/>
                <w:szCs w:val="19"/>
              </w:rPr>
              <w:t xml:space="preserve"> </w:t>
            </w:r>
          </w:p>
        </w:tc>
      </w:tr>
    </w:tbl>
    <w:p w14:paraId="48390C6D" w14:textId="77777777" w:rsidR="00A614E7" w:rsidRPr="00DC3ACF" w:rsidRDefault="00A614E7" w:rsidP="00F22540">
      <w:pPr>
        <w:spacing w:line="276" w:lineRule="auto"/>
        <w:rPr>
          <w:rFonts w:ascii="Candara" w:hAnsi="Candara"/>
          <w:bCs/>
          <w:sz w:val="19"/>
          <w:szCs w:val="19"/>
        </w:rPr>
      </w:pPr>
    </w:p>
    <w:p w14:paraId="7CDA4221" w14:textId="77777777" w:rsidR="001D3BA4" w:rsidRPr="00F27121" w:rsidRDefault="001D3BA4" w:rsidP="001D3BA4">
      <w:pPr>
        <w:spacing w:line="276" w:lineRule="auto"/>
        <w:rPr>
          <w:rFonts w:ascii="Candara" w:hAnsi="Candara" w:cs="Arial"/>
          <w:sz w:val="19"/>
          <w:szCs w:val="19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2220"/>
        <w:gridCol w:w="3822"/>
      </w:tblGrid>
      <w:tr w:rsidR="001D3BA4" w:rsidRPr="00F27121" w14:paraId="7232AC0B" w14:textId="77777777" w:rsidTr="00403460">
        <w:tc>
          <w:tcPr>
            <w:tcW w:w="3020" w:type="dxa"/>
          </w:tcPr>
          <w:p w14:paraId="5C27EFA3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KRAJ</w:t>
            </w:r>
          </w:p>
          <w:p w14:paraId="03211F9A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</w:p>
          <w:p w14:paraId="28C61330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</w:t>
            </w:r>
          </w:p>
        </w:tc>
        <w:tc>
          <w:tcPr>
            <w:tcW w:w="2220" w:type="dxa"/>
            <w:vMerge w:val="restart"/>
          </w:tcPr>
          <w:p w14:paraId="51DAF3C7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ŽIG</w:t>
            </w:r>
          </w:p>
        </w:tc>
        <w:tc>
          <w:tcPr>
            <w:tcW w:w="3822" w:type="dxa"/>
            <w:vMerge w:val="restart"/>
          </w:tcPr>
          <w:p w14:paraId="57C6F3E1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PONUDNIK</w:t>
            </w:r>
          </w:p>
          <w:p w14:paraId="0686EFBC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ime in priimek zakonitega zastopnika in podpis</w:t>
            </w:r>
          </w:p>
          <w:p w14:paraId="01A7AF7B" w14:textId="77777777" w:rsidR="001D3BA4" w:rsidRPr="00F27121" w:rsidRDefault="001D3BA4" w:rsidP="00403460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1903AD4B" w14:textId="77777777" w:rsidR="001D3BA4" w:rsidRPr="00F27121" w:rsidRDefault="001D3BA4" w:rsidP="00403460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  <w:p w14:paraId="3D1BE526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______________________________</w:t>
            </w:r>
          </w:p>
        </w:tc>
      </w:tr>
      <w:tr w:rsidR="001D3BA4" w:rsidRPr="00F27121" w14:paraId="77D347BA" w14:textId="77777777" w:rsidTr="00403460">
        <w:tc>
          <w:tcPr>
            <w:tcW w:w="3020" w:type="dxa"/>
          </w:tcPr>
          <w:p w14:paraId="1CFF2439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DATUM</w:t>
            </w:r>
          </w:p>
          <w:p w14:paraId="031D6CDC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</w:p>
          <w:p w14:paraId="1AE5F8B5" w14:textId="77777777" w:rsidR="001D3BA4" w:rsidRPr="00F27121" w:rsidRDefault="001D3BA4" w:rsidP="00403460">
            <w:pPr>
              <w:spacing w:line="276" w:lineRule="auto"/>
              <w:jc w:val="center"/>
              <w:rPr>
                <w:rFonts w:ascii="Candara" w:hAnsi="Candara" w:cs="Arial"/>
                <w:sz w:val="19"/>
                <w:szCs w:val="19"/>
              </w:rPr>
            </w:pPr>
            <w:r w:rsidRPr="00F27121">
              <w:rPr>
                <w:rFonts w:ascii="Candara" w:hAnsi="Candara" w:cs="Arial"/>
                <w:sz w:val="19"/>
                <w:szCs w:val="19"/>
              </w:rPr>
              <w:t>_________________________</w:t>
            </w:r>
          </w:p>
        </w:tc>
        <w:tc>
          <w:tcPr>
            <w:tcW w:w="2220" w:type="dxa"/>
            <w:vMerge/>
          </w:tcPr>
          <w:p w14:paraId="038307DC" w14:textId="77777777" w:rsidR="001D3BA4" w:rsidRPr="00F27121" w:rsidRDefault="001D3BA4" w:rsidP="00403460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</w:tc>
        <w:tc>
          <w:tcPr>
            <w:tcW w:w="3822" w:type="dxa"/>
            <w:vMerge/>
          </w:tcPr>
          <w:p w14:paraId="54D12DB4" w14:textId="77777777" w:rsidR="001D3BA4" w:rsidRPr="00F27121" w:rsidRDefault="001D3BA4" w:rsidP="00403460">
            <w:pPr>
              <w:spacing w:line="276" w:lineRule="auto"/>
              <w:rPr>
                <w:rFonts w:ascii="Candara" w:hAnsi="Candara" w:cs="Arial"/>
                <w:sz w:val="19"/>
                <w:szCs w:val="19"/>
              </w:rPr>
            </w:pPr>
          </w:p>
        </w:tc>
      </w:tr>
    </w:tbl>
    <w:p w14:paraId="7FF45F87" w14:textId="77777777" w:rsidR="007B7700" w:rsidRDefault="007B7700" w:rsidP="00166CA2">
      <w:pPr>
        <w:spacing w:line="360" w:lineRule="auto"/>
        <w:rPr>
          <w:rFonts w:ascii="Candara" w:hAnsi="Candara"/>
          <w:bCs/>
          <w:sz w:val="19"/>
          <w:szCs w:val="19"/>
        </w:rPr>
      </w:pPr>
    </w:p>
    <w:p w14:paraId="43CB480E" w14:textId="77777777" w:rsidR="00BB5745" w:rsidRPr="00DC3ACF" w:rsidRDefault="00BB5745" w:rsidP="00166CA2">
      <w:pPr>
        <w:spacing w:line="360" w:lineRule="auto"/>
        <w:rPr>
          <w:rFonts w:ascii="Candara" w:hAnsi="Candara"/>
          <w:bCs/>
          <w:sz w:val="19"/>
          <w:szCs w:val="19"/>
        </w:rPr>
      </w:pPr>
    </w:p>
    <w:p w14:paraId="0AF765F1" w14:textId="6F553EA2" w:rsidR="007B7700" w:rsidRDefault="007B7700" w:rsidP="007B7700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30BDF988" w14:textId="77777777" w:rsidR="0014257A" w:rsidRDefault="0014257A" w:rsidP="007B7700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031A97E6" w14:textId="77777777" w:rsidR="0014257A" w:rsidRDefault="0014257A" w:rsidP="007B7700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189EB3A4" w14:textId="77777777" w:rsidR="00FD6CF8" w:rsidRDefault="00FD6CF8" w:rsidP="007B7700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1B5E673B" w14:textId="77777777" w:rsidR="00FD6CF8" w:rsidRDefault="00FD6CF8" w:rsidP="007B7700">
      <w:pPr>
        <w:spacing w:line="276" w:lineRule="auto"/>
        <w:rPr>
          <w:rFonts w:ascii="Candara" w:hAnsi="Candara" w:cs="Arial"/>
          <w:i/>
          <w:sz w:val="17"/>
          <w:szCs w:val="17"/>
        </w:rPr>
      </w:pPr>
    </w:p>
    <w:p w14:paraId="42FA52D2" w14:textId="65022FFF" w:rsidR="00831704" w:rsidRDefault="00831704" w:rsidP="00831704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1FF82CB2" w14:textId="0ED76117" w:rsidR="00EE0DAF" w:rsidRDefault="00EE0DAF" w:rsidP="00831704">
      <w:pPr>
        <w:spacing w:line="276" w:lineRule="auto"/>
        <w:rPr>
          <w:rFonts w:ascii="Candara" w:hAnsi="Candara" w:cs="Arial"/>
          <w:sz w:val="19"/>
          <w:szCs w:val="19"/>
        </w:rPr>
      </w:pPr>
    </w:p>
    <w:p w14:paraId="72EB2BC0" w14:textId="77777777" w:rsidR="00831704" w:rsidRPr="00EE4670" w:rsidRDefault="00831704" w:rsidP="00831704">
      <w:pPr>
        <w:spacing w:line="276" w:lineRule="auto"/>
        <w:rPr>
          <w:rFonts w:ascii="Candara" w:hAnsi="Candara" w:cs="Arial"/>
          <w:sz w:val="19"/>
          <w:szCs w:val="19"/>
        </w:rPr>
      </w:pPr>
      <w:r w:rsidRPr="00F27121">
        <w:rPr>
          <w:rFonts w:ascii="Candara" w:hAnsi="Candara" w:cs="Arial"/>
          <w:sz w:val="19"/>
          <w:szCs w:val="19"/>
        </w:rPr>
        <w:t>_______________________</w:t>
      </w:r>
    </w:p>
    <w:p w14:paraId="58E8765B" w14:textId="3C7F0121" w:rsidR="00865ABC" w:rsidRDefault="00831704" w:rsidP="00E67532">
      <w:pPr>
        <w:spacing w:line="276" w:lineRule="auto"/>
        <w:rPr>
          <w:rFonts w:ascii="Candara" w:hAnsi="Candara"/>
          <w:bCs/>
          <w:sz w:val="19"/>
          <w:szCs w:val="19"/>
        </w:rPr>
      </w:pPr>
      <w:r w:rsidRPr="002375B2">
        <w:rPr>
          <w:rFonts w:ascii="Candara" w:hAnsi="Candara" w:cs="Arial"/>
          <w:b/>
          <w:i/>
          <w:sz w:val="17"/>
          <w:szCs w:val="17"/>
        </w:rPr>
        <w:t>Navodila</w:t>
      </w:r>
      <w:r>
        <w:rPr>
          <w:rFonts w:ascii="Candara" w:hAnsi="Candara" w:cs="Arial"/>
          <w:i/>
          <w:sz w:val="17"/>
          <w:szCs w:val="17"/>
        </w:rPr>
        <w:t>: Obrazec mora biti izpolnjen, datiran, podpisan in žigosan s strani ponudnika.</w:t>
      </w:r>
    </w:p>
    <w:sectPr w:rsidR="00865ABC" w:rsidSect="00C22B2E">
      <w:footerReference w:type="default" r:id="rId11"/>
      <w:pgSz w:w="11907" w:h="16840" w:code="9"/>
      <w:pgMar w:top="1276" w:right="1418" w:bottom="993" w:left="1418" w:header="709" w:footer="85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58B4" w14:textId="77777777" w:rsidR="001F686E" w:rsidRDefault="001F686E" w:rsidP="000771B0">
      <w:r>
        <w:separator/>
      </w:r>
    </w:p>
  </w:endnote>
  <w:endnote w:type="continuationSeparator" w:id="0">
    <w:p w14:paraId="4E432D35" w14:textId="77777777" w:rsidR="001F686E" w:rsidRDefault="001F686E" w:rsidP="000771B0">
      <w:r>
        <w:continuationSeparator/>
      </w:r>
    </w:p>
  </w:endnote>
  <w:endnote w:type="continuationNotice" w:id="1">
    <w:p w14:paraId="26C8921B" w14:textId="77777777" w:rsidR="001F686E" w:rsidRDefault="001F68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Mitt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5AE95" w14:textId="744A681B" w:rsidR="00C22B2E" w:rsidRPr="007F3C1B" w:rsidRDefault="00C22B2E" w:rsidP="007F3C1B">
    <w:pPr>
      <w:pStyle w:val="Noga"/>
      <w:jc w:val="right"/>
      <w:rPr>
        <w:i/>
        <w:sz w:val="14"/>
        <w:szCs w:val="14"/>
        <w:lang w:val="sl-SI"/>
      </w:rPr>
    </w:pPr>
    <w:r w:rsidRPr="001E1B29">
      <w:rPr>
        <w:i/>
        <w:sz w:val="14"/>
        <w:szCs w:val="14"/>
        <w:lang w:val="sl-SI"/>
      </w:rPr>
      <w:t xml:space="preserve">stran </w:t>
    </w:r>
    <w:r w:rsidRPr="001E1B29">
      <w:rPr>
        <w:i/>
        <w:sz w:val="14"/>
        <w:szCs w:val="14"/>
        <w:lang w:val="sl-SI"/>
      </w:rPr>
      <w:fldChar w:fldCharType="begin"/>
    </w:r>
    <w:r w:rsidRPr="001E1B29">
      <w:rPr>
        <w:i/>
        <w:sz w:val="14"/>
        <w:szCs w:val="14"/>
        <w:lang w:val="sl-SI"/>
      </w:rPr>
      <w:instrText>PAGE   \* MERGEFORMAT</w:instrText>
    </w:r>
    <w:r w:rsidRPr="001E1B29">
      <w:rPr>
        <w:i/>
        <w:sz w:val="14"/>
        <w:szCs w:val="14"/>
        <w:lang w:val="sl-SI"/>
      </w:rPr>
      <w:fldChar w:fldCharType="separate"/>
    </w:r>
    <w:r>
      <w:rPr>
        <w:i/>
        <w:sz w:val="14"/>
        <w:szCs w:val="14"/>
      </w:rPr>
      <w:t>1</w:t>
    </w:r>
    <w:r w:rsidRPr="001E1B29">
      <w:rPr>
        <w:i/>
        <w:sz w:val="14"/>
        <w:szCs w:val="14"/>
        <w:lang w:val="sl-SI"/>
      </w:rPr>
      <w:fldChar w:fldCharType="end"/>
    </w:r>
    <w:r w:rsidRPr="001E1B29">
      <w:rPr>
        <w:i/>
        <w:sz w:val="14"/>
        <w:szCs w:val="14"/>
        <w:lang w:val="sl-SI"/>
      </w:rPr>
      <w:t xml:space="preserve"> od </w:t>
    </w:r>
    <w:r>
      <w:rPr>
        <w:i/>
        <w:sz w:val="14"/>
        <w:szCs w:val="14"/>
        <w:lang w:val="sl-S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A4F8C" w14:textId="77777777" w:rsidR="001F686E" w:rsidRDefault="001F686E" w:rsidP="000771B0">
      <w:r>
        <w:separator/>
      </w:r>
    </w:p>
  </w:footnote>
  <w:footnote w:type="continuationSeparator" w:id="0">
    <w:p w14:paraId="1B27E257" w14:textId="77777777" w:rsidR="001F686E" w:rsidRDefault="001F686E" w:rsidP="000771B0">
      <w:r>
        <w:continuationSeparator/>
      </w:r>
    </w:p>
  </w:footnote>
  <w:footnote w:type="continuationNotice" w:id="1">
    <w:p w14:paraId="2B456867" w14:textId="77777777" w:rsidR="001F686E" w:rsidRDefault="001F686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4.95pt;height:183.2pt" o:bullet="t">
        <v:imagedata r:id="rId1" o:title="tick bm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1380"/>
        </w:tabs>
        <w:ind w:left="138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740"/>
        </w:tabs>
        <w:ind w:left="174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460"/>
        </w:tabs>
        <w:ind w:left="246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820"/>
        </w:tabs>
        <w:ind w:left="282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180"/>
        </w:tabs>
        <w:ind w:left="318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540"/>
        </w:tabs>
        <w:ind w:left="354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900"/>
        </w:tabs>
        <w:ind w:left="390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260"/>
        </w:tabs>
        <w:ind w:left="4260" w:hanging="360"/>
      </w:pPr>
      <w:rPr>
        <w:rFonts w:ascii="OpenSymbol" w:hAnsi="OpenSymbol" w:cs="Courier New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</w:rPr>
    </w:lvl>
  </w:abstractNum>
  <w:abstractNum w:abstractNumId="5" w15:restartNumberingAfterBreak="0">
    <w:nsid w:val="06F0496F"/>
    <w:multiLevelType w:val="hybridMultilevel"/>
    <w:tmpl w:val="C7DA69B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2B7AB6"/>
    <w:multiLevelType w:val="hybridMultilevel"/>
    <w:tmpl w:val="D0B08B9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D4258B"/>
    <w:multiLevelType w:val="hybridMultilevel"/>
    <w:tmpl w:val="8CCE1E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01546"/>
    <w:multiLevelType w:val="hybridMultilevel"/>
    <w:tmpl w:val="B824BEC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52D07"/>
    <w:multiLevelType w:val="hybridMultilevel"/>
    <w:tmpl w:val="5C549D5E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56152"/>
    <w:multiLevelType w:val="multilevel"/>
    <w:tmpl w:val="6F8834BE"/>
    <w:styleLink w:val="corus"/>
    <w:lvl w:ilvl="0">
      <w:start w:val="1"/>
      <w:numFmt w:val="decimal"/>
      <w:lvlText w:val="3.%1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1">
      <w:start w:val="1"/>
      <w:numFmt w:val="decimal"/>
      <w:lvlText w:val="3.%1.%2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4"/>
      </w:rPr>
    </w:lvl>
    <w:lvl w:ilvl="2">
      <w:start w:val="1"/>
      <w:numFmt w:val="decimal"/>
      <w:lvlText w:val="3.%1.%2.%3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3">
      <w:start w:val="1"/>
      <w:numFmt w:val="decimal"/>
      <w:lvlText w:val="3.%1.%2.%3.%4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4">
      <w:start w:val="1"/>
      <w:numFmt w:val="decimal"/>
      <w:lvlText w:val="3.%1.%2.%3.%4.%5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5">
      <w:start w:val="1"/>
      <w:numFmt w:val="lowerLetter"/>
      <w:lvlText w:val="%6"/>
      <w:lvlJc w:val="left"/>
      <w:pPr>
        <w:tabs>
          <w:tab w:val="num" w:pos="1134"/>
        </w:tabs>
        <w:ind w:left="1134" w:hanging="1134"/>
      </w:pPr>
      <w:rPr>
        <w:rFonts w:ascii="DinMittCE" w:hAnsi="DinMittCE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2" w15:restartNumberingAfterBreak="0">
    <w:nsid w:val="1A3517F1"/>
    <w:multiLevelType w:val="hybridMultilevel"/>
    <w:tmpl w:val="763C65B6"/>
    <w:lvl w:ilvl="0" w:tplc="AD226564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34CF9"/>
    <w:multiLevelType w:val="hybridMultilevel"/>
    <w:tmpl w:val="41688C4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021F9A"/>
    <w:multiLevelType w:val="hybridMultilevel"/>
    <w:tmpl w:val="33D2842E"/>
    <w:lvl w:ilvl="0" w:tplc="7E1C811A">
      <w:start w:val="8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14A2A"/>
    <w:multiLevelType w:val="hybridMultilevel"/>
    <w:tmpl w:val="BC36065E"/>
    <w:lvl w:ilvl="0" w:tplc="B540E42A">
      <w:numFmt w:val="bullet"/>
      <w:pStyle w:val="CnatevanjeVM"/>
      <w:lvlText w:val="-"/>
      <w:lvlJc w:val="left"/>
      <w:pPr>
        <w:ind w:left="1854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E3E40E2"/>
    <w:multiLevelType w:val="hybridMultilevel"/>
    <w:tmpl w:val="C8E2209E"/>
    <w:lvl w:ilvl="0" w:tplc="6EAE8A78">
      <w:start w:val="1"/>
      <w:numFmt w:val="bullet"/>
      <w:lvlText w:val="-"/>
      <w:lvlJc w:val="left"/>
      <w:pPr>
        <w:ind w:left="36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BE25F9"/>
    <w:multiLevelType w:val="hybridMultilevel"/>
    <w:tmpl w:val="151AC3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E56E90"/>
    <w:multiLevelType w:val="hybridMultilevel"/>
    <w:tmpl w:val="A28AF44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3749DD"/>
    <w:multiLevelType w:val="hybridMultilevel"/>
    <w:tmpl w:val="13423D9C"/>
    <w:lvl w:ilvl="0" w:tplc="AD80AF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602A9F6">
      <w:start w:val="1"/>
      <w:numFmt w:val="lowerLetter"/>
      <w:lvlText w:val="%2)"/>
      <w:lvlJc w:val="left"/>
      <w:pPr>
        <w:ind w:left="1505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FD55C88"/>
    <w:multiLevelType w:val="hybridMultilevel"/>
    <w:tmpl w:val="4F96A45E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30F02"/>
    <w:multiLevelType w:val="hybridMultilevel"/>
    <w:tmpl w:val="2284866C"/>
    <w:lvl w:ilvl="0" w:tplc="04240001">
      <w:start w:val="1"/>
      <w:numFmt w:val="bullet"/>
      <w:pStyle w:val="CNaslov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pStyle w:val="CNaslov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pStyle w:val="CNaslov3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pStyle w:val="CNaslov4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pStyle w:val="CNaslov5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pStyle w:val="CNaslov6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CNaslov7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7F22827"/>
    <w:multiLevelType w:val="hybridMultilevel"/>
    <w:tmpl w:val="45505AF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1202F0"/>
    <w:multiLevelType w:val="hybridMultilevel"/>
    <w:tmpl w:val="2066332A"/>
    <w:name w:val="corus"/>
    <w:lvl w:ilvl="0" w:tplc="4176D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28E0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827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668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00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B4FE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6E1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87F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C52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27D26"/>
    <w:multiLevelType w:val="hybridMultilevel"/>
    <w:tmpl w:val="E6E8F280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36176C"/>
    <w:multiLevelType w:val="hybridMultilevel"/>
    <w:tmpl w:val="83E426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B1064"/>
    <w:multiLevelType w:val="hybridMultilevel"/>
    <w:tmpl w:val="EB64E998"/>
    <w:lvl w:ilvl="0" w:tplc="AD226564">
      <w:start w:val="1"/>
      <w:numFmt w:val="bullet"/>
      <w:lvlText w:val="̵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3722CC"/>
    <w:multiLevelType w:val="hybridMultilevel"/>
    <w:tmpl w:val="64904842"/>
    <w:lvl w:ilvl="0" w:tplc="9A7067E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  <w:b/>
        <w:bCs w:val="0"/>
        <w:color w:val="5064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77E42"/>
    <w:multiLevelType w:val="hybridMultilevel"/>
    <w:tmpl w:val="2ADA3D4E"/>
    <w:lvl w:ilvl="0" w:tplc="DF00BC88">
      <w:numFmt w:val="bullet"/>
      <w:lvlText w:val="-"/>
      <w:lvlJc w:val="left"/>
      <w:pPr>
        <w:ind w:left="720" w:hanging="360"/>
      </w:pPr>
      <w:rPr>
        <w:rFonts w:ascii="Candara" w:eastAsia="Times New Roman" w:hAnsi="Candara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1"/>
  </w:num>
  <w:num w:numId="4">
    <w:abstractNumId w:val="33"/>
  </w:num>
  <w:num w:numId="5">
    <w:abstractNumId w:val="32"/>
  </w:num>
  <w:num w:numId="6">
    <w:abstractNumId w:val="5"/>
  </w:num>
  <w:num w:numId="7">
    <w:abstractNumId w:val="19"/>
  </w:num>
  <w:num w:numId="8">
    <w:abstractNumId w:val="24"/>
  </w:num>
  <w:num w:numId="9">
    <w:abstractNumId w:val="6"/>
  </w:num>
  <w:num w:numId="10">
    <w:abstractNumId w:val="26"/>
  </w:num>
  <w:num w:numId="11">
    <w:abstractNumId w:val="13"/>
  </w:num>
  <w:num w:numId="12">
    <w:abstractNumId w:val="18"/>
  </w:num>
  <w:num w:numId="13">
    <w:abstractNumId w:val="8"/>
  </w:num>
  <w:num w:numId="14">
    <w:abstractNumId w:val="14"/>
  </w:num>
  <w:num w:numId="15">
    <w:abstractNumId w:val="27"/>
  </w:num>
  <w:num w:numId="16">
    <w:abstractNumId w:val="12"/>
  </w:num>
  <w:num w:numId="17">
    <w:abstractNumId w:val="29"/>
  </w:num>
  <w:num w:numId="18">
    <w:abstractNumId w:val="20"/>
  </w:num>
  <w:num w:numId="19">
    <w:abstractNumId w:val="17"/>
  </w:num>
  <w:num w:numId="20">
    <w:abstractNumId w:val="10"/>
  </w:num>
  <w:num w:numId="21">
    <w:abstractNumId w:val="21"/>
  </w:num>
  <w:num w:numId="22">
    <w:abstractNumId w:val="31"/>
  </w:num>
  <w:num w:numId="23">
    <w:abstractNumId w:val="22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8"/>
  </w:num>
  <w:num w:numId="27">
    <w:abstractNumId w:val="30"/>
  </w:num>
  <w:num w:numId="2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B0"/>
    <w:rsid w:val="000013B1"/>
    <w:rsid w:val="000013D9"/>
    <w:rsid w:val="0000172E"/>
    <w:rsid w:val="00002137"/>
    <w:rsid w:val="00002AA7"/>
    <w:rsid w:val="00002B60"/>
    <w:rsid w:val="0000329D"/>
    <w:rsid w:val="00003DB7"/>
    <w:rsid w:val="0000498E"/>
    <w:rsid w:val="00004ACB"/>
    <w:rsid w:val="00004D29"/>
    <w:rsid w:val="000055F0"/>
    <w:rsid w:val="00005A5B"/>
    <w:rsid w:val="00005B5F"/>
    <w:rsid w:val="0000600D"/>
    <w:rsid w:val="0000635F"/>
    <w:rsid w:val="0000653A"/>
    <w:rsid w:val="0000680F"/>
    <w:rsid w:val="0000704E"/>
    <w:rsid w:val="00007694"/>
    <w:rsid w:val="00007B54"/>
    <w:rsid w:val="00007D2A"/>
    <w:rsid w:val="00007F3D"/>
    <w:rsid w:val="0001016F"/>
    <w:rsid w:val="0001088A"/>
    <w:rsid w:val="00010F4F"/>
    <w:rsid w:val="00011852"/>
    <w:rsid w:val="00011A57"/>
    <w:rsid w:val="00012707"/>
    <w:rsid w:val="00012A7A"/>
    <w:rsid w:val="00013600"/>
    <w:rsid w:val="0001361B"/>
    <w:rsid w:val="000139C7"/>
    <w:rsid w:val="00013E67"/>
    <w:rsid w:val="000145D0"/>
    <w:rsid w:val="000147B6"/>
    <w:rsid w:val="00015361"/>
    <w:rsid w:val="00015708"/>
    <w:rsid w:val="00015D3E"/>
    <w:rsid w:val="000166E5"/>
    <w:rsid w:val="000169C9"/>
    <w:rsid w:val="00016ACC"/>
    <w:rsid w:val="00016B49"/>
    <w:rsid w:val="00016DA6"/>
    <w:rsid w:val="00016E36"/>
    <w:rsid w:val="00017162"/>
    <w:rsid w:val="00017281"/>
    <w:rsid w:val="00017814"/>
    <w:rsid w:val="00017F0F"/>
    <w:rsid w:val="000200C5"/>
    <w:rsid w:val="00020626"/>
    <w:rsid w:val="00020FFD"/>
    <w:rsid w:val="000211E4"/>
    <w:rsid w:val="000222A1"/>
    <w:rsid w:val="00022E53"/>
    <w:rsid w:val="00022E85"/>
    <w:rsid w:val="000231A6"/>
    <w:rsid w:val="00023226"/>
    <w:rsid w:val="00023506"/>
    <w:rsid w:val="00023880"/>
    <w:rsid w:val="000238A0"/>
    <w:rsid w:val="00024022"/>
    <w:rsid w:val="0002431C"/>
    <w:rsid w:val="0002497D"/>
    <w:rsid w:val="0002584B"/>
    <w:rsid w:val="00025A1D"/>
    <w:rsid w:val="00025C1E"/>
    <w:rsid w:val="0002617A"/>
    <w:rsid w:val="0002635B"/>
    <w:rsid w:val="000263B4"/>
    <w:rsid w:val="00026568"/>
    <w:rsid w:val="000268B7"/>
    <w:rsid w:val="00026963"/>
    <w:rsid w:val="00027063"/>
    <w:rsid w:val="00027691"/>
    <w:rsid w:val="000277F0"/>
    <w:rsid w:val="00027F39"/>
    <w:rsid w:val="0003038D"/>
    <w:rsid w:val="00030E24"/>
    <w:rsid w:val="000310B3"/>
    <w:rsid w:val="0003125E"/>
    <w:rsid w:val="00031AE7"/>
    <w:rsid w:val="00031B8F"/>
    <w:rsid w:val="00031F67"/>
    <w:rsid w:val="00032693"/>
    <w:rsid w:val="0003306E"/>
    <w:rsid w:val="00033D79"/>
    <w:rsid w:val="00033F0C"/>
    <w:rsid w:val="000341C2"/>
    <w:rsid w:val="000353F1"/>
    <w:rsid w:val="00035AFB"/>
    <w:rsid w:val="000361F7"/>
    <w:rsid w:val="0003684A"/>
    <w:rsid w:val="000368D5"/>
    <w:rsid w:val="000368EE"/>
    <w:rsid w:val="00036ADE"/>
    <w:rsid w:val="000370DF"/>
    <w:rsid w:val="000377ED"/>
    <w:rsid w:val="00037A8B"/>
    <w:rsid w:val="00040112"/>
    <w:rsid w:val="00040270"/>
    <w:rsid w:val="00040A40"/>
    <w:rsid w:val="00040F2F"/>
    <w:rsid w:val="000417AB"/>
    <w:rsid w:val="00041B92"/>
    <w:rsid w:val="00041DB2"/>
    <w:rsid w:val="00042336"/>
    <w:rsid w:val="000424A4"/>
    <w:rsid w:val="00042F72"/>
    <w:rsid w:val="00043918"/>
    <w:rsid w:val="00043ED1"/>
    <w:rsid w:val="00043F43"/>
    <w:rsid w:val="000441E2"/>
    <w:rsid w:val="0004426F"/>
    <w:rsid w:val="00044887"/>
    <w:rsid w:val="00044A3F"/>
    <w:rsid w:val="00045360"/>
    <w:rsid w:val="00045374"/>
    <w:rsid w:val="000453EA"/>
    <w:rsid w:val="00045830"/>
    <w:rsid w:val="00045910"/>
    <w:rsid w:val="00045B20"/>
    <w:rsid w:val="00045BCD"/>
    <w:rsid w:val="00046396"/>
    <w:rsid w:val="000464FF"/>
    <w:rsid w:val="00046650"/>
    <w:rsid w:val="00047735"/>
    <w:rsid w:val="00047B1E"/>
    <w:rsid w:val="00051026"/>
    <w:rsid w:val="00051324"/>
    <w:rsid w:val="000515CC"/>
    <w:rsid w:val="00051786"/>
    <w:rsid w:val="00051B2E"/>
    <w:rsid w:val="00051D72"/>
    <w:rsid w:val="000526A0"/>
    <w:rsid w:val="000526E5"/>
    <w:rsid w:val="000530DD"/>
    <w:rsid w:val="000531C0"/>
    <w:rsid w:val="0005345F"/>
    <w:rsid w:val="00053FF7"/>
    <w:rsid w:val="000544C8"/>
    <w:rsid w:val="000547A5"/>
    <w:rsid w:val="0005498A"/>
    <w:rsid w:val="00054D51"/>
    <w:rsid w:val="00054D8D"/>
    <w:rsid w:val="00055058"/>
    <w:rsid w:val="000554C4"/>
    <w:rsid w:val="00055DDF"/>
    <w:rsid w:val="00055F03"/>
    <w:rsid w:val="00056092"/>
    <w:rsid w:val="0005622D"/>
    <w:rsid w:val="000564E7"/>
    <w:rsid w:val="00056809"/>
    <w:rsid w:val="00056A24"/>
    <w:rsid w:val="00056A5E"/>
    <w:rsid w:val="00056F27"/>
    <w:rsid w:val="000575D8"/>
    <w:rsid w:val="0005781D"/>
    <w:rsid w:val="00057930"/>
    <w:rsid w:val="00057966"/>
    <w:rsid w:val="00057AB1"/>
    <w:rsid w:val="00057B26"/>
    <w:rsid w:val="00057F4E"/>
    <w:rsid w:val="00057FE8"/>
    <w:rsid w:val="00060040"/>
    <w:rsid w:val="00060528"/>
    <w:rsid w:val="000606D5"/>
    <w:rsid w:val="000608AC"/>
    <w:rsid w:val="00060AC0"/>
    <w:rsid w:val="00061503"/>
    <w:rsid w:val="00061520"/>
    <w:rsid w:val="00061A4B"/>
    <w:rsid w:val="00061A58"/>
    <w:rsid w:val="0006213F"/>
    <w:rsid w:val="000625E6"/>
    <w:rsid w:val="000627D0"/>
    <w:rsid w:val="00062AFF"/>
    <w:rsid w:val="0006300D"/>
    <w:rsid w:val="00063032"/>
    <w:rsid w:val="0006365B"/>
    <w:rsid w:val="0006376D"/>
    <w:rsid w:val="000643E5"/>
    <w:rsid w:val="000644CA"/>
    <w:rsid w:val="00064AA2"/>
    <w:rsid w:val="00064AC3"/>
    <w:rsid w:val="00064DB8"/>
    <w:rsid w:val="00065D2C"/>
    <w:rsid w:val="00066099"/>
    <w:rsid w:val="000666AC"/>
    <w:rsid w:val="00066E22"/>
    <w:rsid w:val="000674ED"/>
    <w:rsid w:val="0007029B"/>
    <w:rsid w:val="00070995"/>
    <w:rsid w:val="00070A5D"/>
    <w:rsid w:val="00070C26"/>
    <w:rsid w:val="00071691"/>
    <w:rsid w:val="00071DD8"/>
    <w:rsid w:val="000727CA"/>
    <w:rsid w:val="0007307C"/>
    <w:rsid w:val="00074768"/>
    <w:rsid w:val="00074EEB"/>
    <w:rsid w:val="00075CBD"/>
    <w:rsid w:val="00076111"/>
    <w:rsid w:val="0007667B"/>
    <w:rsid w:val="00076EA9"/>
    <w:rsid w:val="00076EC7"/>
    <w:rsid w:val="00076EEB"/>
    <w:rsid w:val="00077139"/>
    <w:rsid w:val="000771B0"/>
    <w:rsid w:val="0007722E"/>
    <w:rsid w:val="000775B0"/>
    <w:rsid w:val="00077BB1"/>
    <w:rsid w:val="00077FE9"/>
    <w:rsid w:val="00080B1F"/>
    <w:rsid w:val="00080C8D"/>
    <w:rsid w:val="0008109D"/>
    <w:rsid w:val="00081543"/>
    <w:rsid w:val="00081743"/>
    <w:rsid w:val="000818D4"/>
    <w:rsid w:val="00081CC5"/>
    <w:rsid w:val="00082A71"/>
    <w:rsid w:val="00082D20"/>
    <w:rsid w:val="00083148"/>
    <w:rsid w:val="00083196"/>
    <w:rsid w:val="0008334F"/>
    <w:rsid w:val="0008338A"/>
    <w:rsid w:val="00083627"/>
    <w:rsid w:val="000839E4"/>
    <w:rsid w:val="00083C31"/>
    <w:rsid w:val="000842E9"/>
    <w:rsid w:val="00084C8D"/>
    <w:rsid w:val="00084D3D"/>
    <w:rsid w:val="0008582A"/>
    <w:rsid w:val="00085D42"/>
    <w:rsid w:val="00085F90"/>
    <w:rsid w:val="000866EA"/>
    <w:rsid w:val="000878D7"/>
    <w:rsid w:val="00087EC2"/>
    <w:rsid w:val="00090A6A"/>
    <w:rsid w:val="00091421"/>
    <w:rsid w:val="000919B0"/>
    <w:rsid w:val="00091C12"/>
    <w:rsid w:val="00091DE7"/>
    <w:rsid w:val="00091EC0"/>
    <w:rsid w:val="00092082"/>
    <w:rsid w:val="000921F3"/>
    <w:rsid w:val="0009230B"/>
    <w:rsid w:val="00092650"/>
    <w:rsid w:val="00092F43"/>
    <w:rsid w:val="00093291"/>
    <w:rsid w:val="00093331"/>
    <w:rsid w:val="000935DE"/>
    <w:rsid w:val="00093B2F"/>
    <w:rsid w:val="00094045"/>
    <w:rsid w:val="000943F1"/>
    <w:rsid w:val="000949F2"/>
    <w:rsid w:val="00094B8A"/>
    <w:rsid w:val="00094CE2"/>
    <w:rsid w:val="000953C0"/>
    <w:rsid w:val="000953C6"/>
    <w:rsid w:val="000954F7"/>
    <w:rsid w:val="00095801"/>
    <w:rsid w:val="000959B4"/>
    <w:rsid w:val="00095A1A"/>
    <w:rsid w:val="00095B23"/>
    <w:rsid w:val="00096153"/>
    <w:rsid w:val="0009644C"/>
    <w:rsid w:val="00096639"/>
    <w:rsid w:val="00096688"/>
    <w:rsid w:val="00096A23"/>
    <w:rsid w:val="00096DE5"/>
    <w:rsid w:val="00096F29"/>
    <w:rsid w:val="00097286"/>
    <w:rsid w:val="000A0013"/>
    <w:rsid w:val="000A0776"/>
    <w:rsid w:val="000A0A04"/>
    <w:rsid w:val="000A101D"/>
    <w:rsid w:val="000A1430"/>
    <w:rsid w:val="000A1B9E"/>
    <w:rsid w:val="000A1CFC"/>
    <w:rsid w:val="000A1F98"/>
    <w:rsid w:val="000A2472"/>
    <w:rsid w:val="000A262D"/>
    <w:rsid w:val="000A2C91"/>
    <w:rsid w:val="000A30F6"/>
    <w:rsid w:val="000A3438"/>
    <w:rsid w:val="000A3DEB"/>
    <w:rsid w:val="000A3E57"/>
    <w:rsid w:val="000A42B8"/>
    <w:rsid w:val="000A51FA"/>
    <w:rsid w:val="000A5437"/>
    <w:rsid w:val="000A5940"/>
    <w:rsid w:val="000A5B35"/>
    <w:rsid w:val="000A5EBF"/>
    <w:rsid w:val="000A6869"/>
    <w:rsid w:val="000A68D3"/>
    <w:rsid w:val="000A6916"/>
    <w:rsid w:val="000A7D30"/>
    <w:rsid w:val="000B04EF"/>
    <w:rsid w:val="000B0572"/>
    <w:rsid w:val="000B0EA6"/>
    <w:rsid w:val="000B1779"/>
    <w:rsid w:val="000B1892"/>
    <w:rsid w:val="000B1FF5"/>
    <w:rsid w:val="000B2079"/>
    <w:rsid w:val="000B227A"/>
    <w:rsid w:val="000B2D0A"/>
    <w:rsid w:val="000B2E52"/>
    <w:rsid w:val="000B2ECD"/>
    <w:rsid w:val="000B32E6"/>
    <w:rsid w:val="000B34D6"/>
    <w:rsid w:val="000B35A4"/>
    <w:rsid w:val="000B35EB"/>
    <w:rsid w:val="000B370C"/>
    <w:rsid w:val="000B4361"/>
    <w:rsid w:val="000B4424"/>
    <w:rsid w:val="000B45DC"/>
    <w:rsid w:val="000B47DA"/>
    <w:rsid w:val="000B4DC9"/>
    <w:rsid w:val="000B529D"/>
    <w:rsid w:val="000B5519"/>
    <w:rsid w:val="000B562B"/>
    <w:rsid w:val="000B5F0A"/>
    <w:rsid w:val="000B5F36"/>
    <w:rsid w:val="000B63F2"/>
    <w:rsid w:val="000B6DDC"/>
    <w:rsid w:val="000B73A2"/>
    <w:rsid w:val="000B77C8"/>
    <w:rsid w:val="000B79B9"/>
    <w:rsid w:val="000B7CEA"/>
    <w:rsid w:val="000B7FAB"/>
    <w:rsid w:val="000C015A"/>
    <w:rsid w:val="000C023B"/>
    <w:rsid w:val="000C053B"/>
    <w:rsid w:val="000C0AFA"/>
    <w:rsid w:val="000C0F66"/>
    <w:rsid w:val="000C1045"/>
    <w:rsid w:val="000C139B"/>
    <w:rsid w:val="000C16D3"/>
    <w:rsid w:val="000C172B"/>
    <w:rsid w:val="000C194C"/>
    <w:rsid w:val="000C24D6"/>
    <w:rsid w:val="000C2A83"/>
    <w:rsid w:val="000C3058"/>
    <w:rsid w:val="000C305E"/>
    <w:rsid w:val="000C31AE"/>
    <w:rsid w:val="000C33B3"/>
    <w:rsid w:val="000C37DC"/>
    <w:rsid w:val="000C3C8A"/>
    <w:rsid w:val="000C40B4"/>
    <w:rsid w:val="000C43A2"/>
    <w:rsid w:val="000C45E3"/>
    <w:rsid w:val="000C460B"/>
    <w:rsid w:val="000C4729"/>
    <w:rsid w:val="000C57AD"/>
    <w:rsid w:val="000C6942"/>
    <w:rsid w:val="000C6EC9"/>
    <w:rsid w:val="000C7A15"/>
    <w:rsid w:val="000C7A50"/>
    <w:rsid w:val="000D006E"/>
    <w:rsid w:val="000D0C51"/>
    <w:rsid w:val="000D13E2"/>
    <w:rsid w:val="000D1CD4"/>
    <w:rsid w:val="000D1D19"/>
    <w:rsid w:val="000D2955"/>
    <w:rsid w:val="000D3065"/>
    <w:rsid w:val="000D3088"/>
    <w:rsid w:val="000D333F"/>
    <w:rsid w:val="000D337C"/>
    <w:rsid w:val="000D33E0"/>
    <w:rsid w:val="000D357F"/>
    <w:rsid w:val="000D3C74"/>
    <w:rsid w:val="000D3C7D"/>
    <w:rsid w:val="000D3CAC"/>
    <w:rsid w:val="000D3D12"/>
    <w:rsid w:val="000D3F72"/>
    <w:rsid w:val="000D40A4"/>
    <w:rsid w:val="000D4426"/>
    <w:rsid w:val="000D4E3A"/>
    <w:rsid w:val="000D4F27"/>
    <w:rsid w:val="000D5246"/>
    <w:rsid w:val="000D52D9"/>
    <w:rsid w:val="000D55BF"/>
    <w:rsid w:val="000D5766"/>
    <w:rsid w:val="000D5F50"/>
    <w:rsid w:val="000D60A7"/>
    <w:rsid w:val="000D613A"/>
    <w:rsid w:val="000D61D9"/>
    <w:rsid w:val="000D61F2"/>
    <w:rsid w:val="000D6684"/>
    <w:rsid w:val="000D6712"/>
    <w:rsid w:val="000D69E1"/>
    <w:rsid w:val="000D6DD3"/>
    <w:rsid w:val="000D6FCC"/>
    <w:rsid w:val="000D7716"/>
    <w:rsid w:val="000D78D3"/>
    <w:rsid w:val="000E0215"/>
    <w:rsid w:val="000E04A6"/>
    <w:rsid w:val="000E05AA"/>
    <w:rsid w:val="000E0643"/>
    <w:rsid w:val="000E0D14"/>
    <w:rsid w:val="000E1172"/>
    <w:rsid w:val="000E1E8F"/>
    <w:rsid w:val="000E224C"/>
    <w:rsid w:val="000E22AE"/>
    <w:rsid w:val="000E335D"/>
    <w:rsid w:val="000E5315"/>
    <w:rsid w:val="000E5A8C"/>
    <w:rsid w:val="000E6DF5"/>
    <w:rsid w:val="000E6F60"/>
    <w:rsid w:val="000E720C"/>
    <w:rsid w:val="000E7763"/>
    <w:rsid w:val="000E7D55"/>
    <w:rsid w:val="000F0473"/>
    <w:rsid w:val="000F0862"/>
    <w:rsid w:val="000F0909"/>
    <w:rsid w:val="000F10CE"/>
    <w:rsid w:val="000F1C5A"/>
    <w:rsid w:val="000F289A"/>
    <w:rsid w:val="000F2A6F"/>
    <w:rsid w:val="000F38E7"/>
    <w:rsid w:val="000F3C26"/>
    <w:rsid w:val="000F46E6"/>
    <w:rsid w:val="000F4B95"/>
    <w:rsid w:val="000F4F61"/>
    <w:rsid w:val="000F4F9D"/>
    <w:rsid w:val="000F4FCA"/>
    <w:rsid w:val="000F5C15"/>
    <w:rsid w:val="000F5FF4"/>
    <w:rsid w:val="000F604B"/>
    <w:rsid w:val="000F66D3"/>
    <w:rsid w:val="000F6B09"/>
    <w:rsid w:val="000F7398"/>
    <w:rsid w:val="000F766E"/>
    <w:rsid w:val="001006DF"/>
    <w:rsid w:val="00100715"/>
    <w:rsid w:val="00100A42"/>
    <w:rsid w:val="00100EE6"/>
    <w:rsid w:val="00100FC1"/>
    <w:rsid w:val="00101316"/>
    <w:rsid w:val="00101508"/>
    <w:rsid w:val="001023AC"/>
    <w:rsid w:val="00102F22"/>
    <w:rsid w:val="001030ED"/>
    <w:rsid w:val="0010397D"/>
    <w:rsid w:val="00103A25"/>
    <w:rsid w:val="00104A2D"/>
    <w:rsid w:val="00105234"/>
    <w:rsid w:val="00105728"/>
    <w:rsid w:val="001059EA"/>
    <w:rsid w:val="00106029"/>
    <w:rsid w:val="00106486"/>
    <w:rsid w:val="0010649A"/>
    <w:rsid w:val="00106DD2"/>
    <w:rsid w:val="00106FBF"/>
    <w:rsid w:val="0010760A"/>
    <w:rsid w:val="001079EF"/>
    <w:rsid w:val="00107ED2"/>
    <w:rsid w:val="001113D0"/>
    <w:rsid w:val="0011156A"/>
    <w:rsid w:val="00111EA2"/>
    <w:rsid w:val="001123A5"/>
    <w:rsid w:val="00112963"/>
    <w:rsid w:val="0011325C"/>
    <w:rsid w:val="00113AFE"/>
    <w:rsid w:val="001147DB"/>
    <w:rsid w:val="00114AB8"/>
    <w:rsid w:val="00114E4C"/>
    <w:rsid w:val="0011532D"/>
    <w:rsid w:val="001154DB"/>
    <w:rsid w:val="001159EE"/>
    <w:rsid w:val="0011632F"/>
    <w:rsid w:val="001164B1"/>
    <w:rsid w:val="00116527"/>
    <w:rsid w:val="001169B5"/>
    <w:rsid w:val="00116A46"/>
    <w:rsid w:val="00116DB8"/>
    <w:rsid w:val="001170C6"/>
    <w:rsid w:val="00117852"/>
    <w:rsid w:val="001178F3"/>
    <w:rsid w:val="00117FC7"/>
    <w:rsid w:val="001200D9"/>
    <w:rsid w:val="0012013A"/>
    <w:rsid w:val="00120260"/>
    <w:rsid w:val="001208A8"/>
    <w:rsid w:val="00120E4B"/>
    <w:rsid w:val="00120E63"/>
    <w:rsid w:val="001211E2"/>
    <w:rsid w:val="0012133E"/>
    <w:rsid w:val="00122C44"/>
    <w:rsid w:val="00122C5F"/>
    <w:rsid w:val="001230CA"/>
    <w:rsid w:val="001233D4"/>
    <w:rsid w:val="00123518"/>
    <w:rsid w:val="001239D8"/>
    <w:rsid w:val="00123A57"/>
    <w:rsid w:val="00123E68"/>
    <w:rsid w:val="0012451F"/>
    <w:rsid w:val="00124744"/>
    <w:rsid w:val="00124C9F"/>
    <w:rsid w:val="001250B2"/>
    <w:rsid w:val="00125223"/>
    <w:rsid w:val="00125624"/>
    <w:rsid w:val="001256EE"/>
    <w:rsid w:val="00125A06"/>
    <w:rsid w:val="00126580"/>
    <w:rsid w:val="00126AC7"/>
    <w:rsid w:val="001303A7"/>
    <w:rsid w:val="0013043A"/>
    <w:rsid w:val="0013045C"/>
    <w:rsid w:val="00130797"/>
    <w:rsid w:val="00130A58"/>
    <w:rsid w:val="00131518"/>
    <w:rsid w:val="00131E69"/>
    <w:rsid w:val="001323B5"/>
    <w:rsid w:val="00132ABA"/>
    <w:rsid w:val="00132EE0"/>
    <w:rsid w:val="0013306C"/>
    <w:rsid w:val="0013332E"/>
    <w:rsid w:val="0013394D"/>
    <w:rsid w:val="00133FE3"/>
    <w:rsid w:val="0013471D"/>
    <w:rsid w:val="0013475D"/>
    <w:rsid w:val="0013487B"/>
    <w:rsid w:val="00134D17"/>
    <w:rsid w:val="0013595F"/>
    <w:rsid w:val="00135CB4"/>
    <w:rsid w:val="00135D88"/>
    <w:rsid w:val="001363AA"/>
    <w:rsid w:val="00136DC6"/>
    <w:rsid w:val="00136DE6"/>
    <w:rsid w:val="00136F98"/>
    <w:rsid w:val="001372A5"/>
    <w:rsid w:val="0013754B"/>
    <w:rsid w:val="00137670"/>
    <w:rsid w:val="00140047"/>
    <w:rsid w:val="00140233"/>
    <w:rsid w:val="0014098F"/>
    <w:rsid w:val="001410B4"/>
    <w:rsid w:val="001412E9"/>
    <w:rsid w:val="0014173A"/>
    <w:rsid w:val="001417F8"/>
    <w:rsid w:val="001418D2"/>
    <w:rsid w:val="00141E3E"/>
    <w:rsid w:val="00141E63"/>
    <w:rsid w:val="0014257A"/>
    <w:rsid w:val="001426CC"/>
    <w:rsid w:val="00142B49"/>
    <w:rsid w:val="00142DCB"/>
    <w:rsid w:val="0014379F"/>
    <w:rsid w:val="00143D38"/>
    <w:rsid w:val="00144110"/>
    <w:rsid w:val="001445E9"/>
    <w:rsid w:val="00144DBB"/>
    <w:rsid w:val="0014527E"/>
    <w:rsid w:val="001456EF"/>
    <w:rsid w:val="00145B43"/>
    <w:rsid w:val="00146118"/>
    <w:rsid w:val="001466C5"/>
    <w:rsid w:val="001466D0"/>
    <w:rsid w:val="00146B7D"/>
    <w:rsid w:val="00146ED0"/>
    <w:rsid w:val="001474ED"/>
    <w:rsid w:val="00147633"/>
    <w:rsid w:val="001478CB"/>
    <w:rsid w:val="001479AA"/>
    <w:rsid w:val="00150DE5"/>
    <w:rsid w:val="00151116"/>
    <w:rsid w:val="0015165A"/>
    <w:rsid w:val="00151B75"/>
    <w:rsid w:val="00151DA3"/>
    <w:rsid w:val="001531A8"/>
    <w:rsid w:val="00153E27"/>
    <w:rsid w:val="00154F1C"/>
    <w:rsid w:val="00155175"/>
    <w:rsid w:val="00155433"/>
    <w:rsid w:val="001556F7"/>
    <w:rsid w:val="00156A41"/>
    <w:rsid w:val="00156AA4"/>
    <w:rsid w:val="001573C6"/>
    <w:rsid w:val="001573DE"/>
    <w:rsid w:val="00157452"/>
    <w:rsid w:val="0015775D"/>
    <w:rsid w:val="001577DE"/>
    <w:rsid w:val="0016130B"/>
    <w:rsid w:val="00161450"/>
    <w:rsid w:val="001618DE"/>
    <w:rsid w:val="00161933"/>
    <w:rsid w:val="00161CB6"/>
    <w:rsid w:val="00162785"/>
    <w:rsid w:val="001627F0"/>
    <w:rsid w:val="00162B33"/>
    <w:rsid w:val="00162DBF"/>
    <w:rsid w:val="001631F1"/>
    <w:rsid w:val="00163243"/>
    <w:rsid w:val="0016357B"/>
    <w:rsid w:val="001636FB"/>
    <w:rsid w:val="0016384B"/>
    <w:rsid w:val="001642DD"/>
    <w:rsid w:val="0016455D"/>
    <w:rsid w:val="00165494"/>
    <w:rsid w:val="00165724"/>
    <w:rsid w:val="001660AE"/>
    <w:rsid w:val="0016690A"/>
    <w:rsid w:val="00166CA2"/>
    <w:rsid w:val="00166EF4"/>
    <w:rsid w:val="001673D5"/>
    <w:rsid w:val="00170078"/>
    <w:rsid w:val="001704A5"/>
    <w:rsid w:val="001705D8"/>
    <w:rsid w:val="00170F01"/>
    <w:rsid w:val="00170F39"/>
    <w:rsid w:val="001712FD"/>
    <w:rsid w:val="00171EC3"/>
    <w:rsid w:val="00171F64"/>
    <w:rsid w:val="00172881"/>
    <w:rsid w:val="0017288D"/>
    <w:rsid w:val="00172ADA"/>
    <w:rsid w:val="00172AE7"/>
    <w:rsid w:val="00172DA0"/>
    <w:rsid w:val="00173932"/>
    <w:rsid w:val="00173E11"/>
    <w:rsid w:val="00174394"/>
    <w:rsid w:val="00174A2D"/>
    <w:rsid w:val="00174C25"/>
    <w:rsid w:val="00174E14"/>
    <w:rsid w:val="00174EAF"/>
    <w:rsid w:val="0017558B"/>
    <w:rsid w:val="00175F9E"/>
    <w:rsid w:val="001765AE"/>
    <w:rsid w:val="00176A24"/>
    <w:rsid w:val="00177786"/>
    <w:rsid w:val="0017778A"/>
    <w:rsid w:val="0018051B"/>
    <w:rsid w:val="00180C0C"/>
    <w:rsid w:val="00181314"/>
    <w:rsid w:val="001817C9"/>
    <w:rsid w:val="0018240F"/>
    <w:rsid w:val="001824CB"/>
    <w:rsid w:val="00182796"/>
    <w:rsid w:val="00182A6A"/>
    <w:rsid w:val="00182B1B"/>
    <w:rsid w:val="00182C1A"/>
    <w:rsid w:val="0018356F"/>
    <w:rsid w:val="00183C40"/>
    <w:rsid w:val="00183E1C"/>
    <w:rsid w:val="001846C4"/>
    <w:rsid w:val="001847CD"/>
    <w:rsid w:val="001849BF"/>
    <w:rsid w:val="00184B99"/>
    <w:rsid w:val="00184BEE"/>
    <w:rsid w:val="00184BFA"/>
    <w:rsid w:val="001852DD"/>
    <w:rsid w:val="001853DE"/>
    <w:rsid w:val="00185CBF"/>
    <w:rsid w:val="00185D4F"/>
    <w:rsid w:val="00186497"/>
    <w:rsid w:val="001867EE"/>
    <w:rsid w:val="001868C5"/>
    <w:rsid w:val="001869C4"/>
    <w:rsid w:val="0018736B"/>
    <w:rsid w:val="0018760B"/>
    <w:rsid w:val="00187F02"/>
    <w:rsid w:val="001901B1"/>
    <w:rsid w:val="00190525"/>
    <w:rsid w:val="001905EA"/>
    <w:rsid w:val="00190DCC"/>
    <w:rsid w:val="001916D0"/>
    <w:rsid w:val="00191BDD"/>
    <w:rsid w:val="00192E5C"/>
    <w:rsid w:val="00192F8E"/>
    <w:rsid w:val="00193279"/>
    <w:rsid w:val="00193D88"/>
    <w:rsid w:val="00193F3F"/>
    <w:rsid w:val="00194C5C"/>
    <w:rsid w:val="00195082"/>
    <w:rsid w:val="00195D25"/>
    <w:rsid w:val="0019626B"/>
    <w:rsid w:val="00196A66"/>
    <w:rsid w:val="00196ACE"/>
    <w:rsid w:val="00196CD8"/>
    <w:rsid w:val="00197059"/>
    <w:rsid w:val="001974A1"/>
    <w:rsid w:val="001974A4"/>
    <w:rsid w:val="001975A7"/>
    <w:rsid w:val="00197C0A"/>
    <w:rsid w:val="00197DC5"/>
    <w:rsid w:val="001A0073"/>
    <w:rsid w:val="001A09CB"/>
    <w:rsid w:val="001A138B"/>
    <w:rsid w:val="001A1B13"/>
    <w:rsid w:val="001A2595"/>
    <w:rsid w:val="001A2773"/>
    <w:rsid w:val="001A2883"/>
    <w:rsid w:val="001A28FC"/>
    <w:rsid w:val="001A3418"/>
    <w:rsid w:val="001A36B2"/>
    <w:rsid w:val="001A3A6F"/>
    <w:rsid w:val="001A401D"/>
    <w:rsid w:val="001A4293"/>
    <w:rsid w:val="001A4950"/>
    <w:rsid w:val="001A4DF6"/>
    <w:rsid w:val="001A5716"/>
    <w:rsid w:val="001A593B"/>
    <w:rsid w:val="001A5E50"/>
    <w:rsid w:val="001A5E8A"/>
    <w:rsid w:val="001A6230"/>
    <w:rsid w:val="001A6B4F"/>
    <w:rsid w:val="001A6C3C"/>
    <w:rsid w:val="001A6C45"/>
    <w:rsid w:val="001A72B2"/>
    <w:rsid w:val="001B016A"/>
    <w:rsid w:val="001B0719"/>
    <w:rsid w:val="001B0B48"/>
    <w:rsid w:val="001B0D72"/>
    <w:rsid w:val="001B145C"/>
    <w:rsid w:val="001B1556"/>
    <w:rsid w:val="001B1D3F"/>
    <w:rsid w:val="001B1F0A"/>
    <w:rsid w:val="001B2785"/>
    <w:rsid w:val="001B280C"/>
    <w:rsid w:val="001B2880"/>
    <w:rsid w:val="001B2B1B"/>
    <w:rsid w:val="001B2B28"/>
    <w:rsid w:val="001B2BF0"/>
    <w:rsid w:val="001B30EE"/>
    <w:rsid w:val="001B37B8"/>
    <w:rsid w:val="001B4497"/>
    <w:rsid w:val="001B493A"/>
    <w:rsid w:val="001B4A9A"/>
    <w:rsid w:val="001B4ABE"/>
    <w:rsid w:val="001B4C04"/>
    <w:rsid w:val="001B5542"/>
    <w:rsid w:val="001B5593"/>
    <w:rsid w:val="001B559E"/>
    <w:rsid w:val="001B6F5C"/>
    <w:rsid w:val="001B715E"/>
    <w:rsid w:val="001B73AB"/>
    <w:rsid w:val="001B77CE"/>
    <w:rsid w:val="001B79C4"/>
    <w:rsid w:val="001C06AC"/>
    <w:rsid w:val="001C0A08"/>
    <w:rsid w:val="001C10F7"/>
    <w:rsid w:val="001C1119"/>
    <w:rsid w:val="001C13BC"/>
    <w:rsid w:val="001C13EC"/>
    <w:rsid w:val="001C2EE5"/>
    <w:rsid w:val="001C32CB"/>
    <w:rsid w:val="001C3D4D"/>
    <w:rsid w:val="001C51E3"/>
    <w:rsid w:val="001C5ECD"/>
    <w:rsid w:val="001C6BA8"/>
    <w:rsid w:val="001C7761"/>
    <w:rsid w:val="001C7F8C"/>
    <w:rsid w:val="001C7FA8"/>
    <w:rsid w:val="001C7FEE"/>
    <w:rsid w:val="001D02A9"/>
    <w:rsid w:val="001D02FF"/>
    <w:rsid w:val="001D0396"/>
    <w:rsid w:val="001D04C3"/>
    <w:rsid w:val="001D10D3"/>
    <w:rsid w:val="001D1565"/>
    <w:rsid w:val="001D16CC"/>
    <w:rsid w:val="001D1B35"/>
    <w:rsid w:val="001D2470"/>
    <w:rsid w:val="001D2497"/>
    <w:rsid w:val="001D28E7"/>
    <w:rsid w:val="001D383D"/>
    <w:rsid w:val="001D3BA4"/>
    <w:rsid w:val="001D3E4E"/>
    <w:rsid w:val="001D4077"/>
    <w:rsid w:val="001D583C"/>
    <w:rsid w:val="001D64E2"/>
    <w:rsid w:val="001D68C8"/>
    <w:rsid w:val="001D6931"/>
    <w:rsid w:val="001D6BCD"/>
    <w:rsid w:val="001D70CE"/>
    <w:rsid w:val="001D748F"/>
    <w:rsid w:val="001E032D"/>
    <w:rsid w:val="001E045C"/>
    <w:rsid w:val="001E0561"/>
    <w:rsid w:val="001E08E4"/>
    <w:rsid w:val="001E1096"/>
    <w:rsid w:val="001E1702"/>
    <w:rsid w:val="001E17B4"/>
    <w:rsid w:val="001E1836"/>
    <w:rsid w:val="001E1B29"/>
    <w:rsid w:val="001E1E0B"/>
    <w:rsid w:val="001E1E39"/>
    <w:rsid w:val="001E1EE1"/>
    <w:rsid w:val="001E2071"/>
    <w:rsid w:val="001E20FF"/>
    <w:rsid w:val="001E2203"/>
    <w:rsid w:val="001E269C"/>
    <w:rsid w:val="001E2DA7"/>
    <w:rsid w:val="001E2EC9"/>
    <w:rsid w:val="001E34ED"/>
    <w:rsid w:val="001E39A3"/>
    <w:rsid w:val="001E44BC"/>
    <w:rsid w:val="001E471B"/>
    <w:rsid w:val="001E521F"/>
    <w:rsid w:val="001E5BF5"/>
    <w:rsid w:val="001E6094"/>
    <w:rsid w:val="001E609C"/>
    <w:rsid w:val="001E63A2"/>
    <w:rsid w:val="001E6FB1"/>
    <w:rsid w:val="001E7227"/>
    <w:rsid w:val="001E79F6"/>
    <w:rsid w:val="001F064F"/>
    <w:rsid w:val="001F08FE"/>
    <w:rsid w:val="001F09F3"/>
    <w:rsid w:val="001F106C"/>
    <w:rsid w:val="001F13D1"/>
    <w:rsid w:val="001F14AB"/>
    <w:rsid w:val="001F2A95"/>
    <w:rsid w:val="001F2EE5"/>
    <w:rsid w:val="001F3342"/>
    <w:rsid w:val="001F3355"/>
    <w:rsid w:val="001F342C"/>
    <w:rsid w:val="001F3624"/>
    <w:rsid w:val="001F3727"/>
    <w:rsid w:val="001F3E54"/>
    <w:rsid w:val="001F3EA0"/>
    <w:rsid w:val="001F40FC"/>
    <w:rsid w:val="001F4923"/>
    <w:rsid w:val="001F5564"/>
    <w:rsid w:val="001F66FA"/>
    <w:rsid w:val="001F686E"/>
    <w:rsid w:val="001F694C"/>
    <w:rsid w:val="001F7189"/>
    <w:rsid w:val="001F744D"/>
    <w:rsid w:val="001F78A2"/>
    <w:rsid w:val="001F7AB8"/>
    <w:rsid w:val="0020007F"/>
    <w:rsid w:val="00200394"/>
    <w:rsid w:val="00201304"/>
    <w:rsid w:val="00201858"/>
    <w:rsid w:val="0020189F"/>
    <w:rsid w:val="00201A35"/>
    <w:rsid w:val="00201ACC"/>
    <w:rsid w:val="00201B3C"/>
    <w:rsid w:val="00201BED"/>
    <w:rsid w:val="0020214F"/>
    <w:rsid w:val="00202E8F"/>
    <w:rsid w:val="00203B67"/>
    <w:rsid w:val="00203DE8"/>
    <w:rsid w:val="002043FB"/>
    <w:rsid w:val="00204415"/>
    <w:rsid w:val="0020452E"/>
    <w:rsid w:val="00204697"/>
    <w:rsid w:val="00204751"/>
    <w:rsid w:val="00204CE5"/>
    <w:rsid w:val="00204DE0"/>
    <w:rsid w:val="00204F7F"/>
    <w:rsid w:val="00205013"/>
    <w:rsid w:val="00205038"/>
    <w:rsid w:val="00205D49"/>
    <w:rsid w:val="00205D98"/>
    <w:rsid w:val="00205F08"/>
    <w:rsid w:val="002069A8"/>
    <w:rsid w:val="00207445"/>
    <w:rsid w:val="002074EB"/>
    <w:rsid w:val="00207C82"/>
    <w:rsid w:val="002101A5"/>
    <w:rsid w:val="00210631"/>
    <w:rsid w:val="00210B13"/>
    <w:rsid w:val="00210B24"/>
    <w:rsid w:val="00210E6D"/>
    <w:rsid w:val="0021119C"/>
    <w:rsid w:val="0021190A"/>
    <w:rsid w:val="00211DAB"/>
    <w:rsid w:val="00212138"/>
    <w:rsid w:val="00212186"/>
    <w:rsid w:val="002121D2"/>
    <w:rsid w:val="00212A93"/>
    <w:rsid w:val="00212C55"/>
    <w:rsid w:val="00212EB7"/>
    <w:rsid w:val="00212F0C"/>
    <w:rsid w:val="0021301F"/>
    <w:rsid w:val="00213E65"/>
    <w:rsid w:val="00214437"/>
    <w:rsid w:val="00214AF4"/>
    <w:rsid w:val="00214C5E"/>
    <w:rsid w:val="002150E3"/>
    <w:rsid w:val="0021521A"/>
    <w:rsid w:val="00215454"/>
    <w:rsid w:val="00216228"/>
    <w:rsid w:val="00216A9F"/>
    <w:rsid w:val="00216B0C"/>
    <w:rsid w:val="00216BF9"/>
    <w:rsid w:val="0021714A"/>
    <w:rsid w:val="0021757D"/>
    <w:rsid w:val="002200C5"/>
    <w:rsid w:val="0022017C"/>
    <w:rsid w:val="00220607"/>
    <w:rsid w:val="00221747"/>
    <w:rsid w:val="002219CD"/>
    <w:rsid w:val="00222323"/>
    <w:rsid w:val="00223428"/>
    <w:rsid w:val="00223747"/>
    <w:rsid w:val="00223784"/>
    <w:rsid w:val="002241C9"/>
    <w:rsid w:val="00224CB3"/>
    <w:rsid w:val="00224DAB"/>
    <w:rsid w:val="0022610A"/>
    <w:rsid w:val="00226528"/>
    <w:rsid w:val="00226596"/>
    <w:rsid w:val="00226656"/>
    <w:rsid w:val="00226A4B"/>
    <w:rsid w:val="00226C74"/>
    <w:rsid w:val="00226E5F"/>
    <w:rsid w:val="002276FE"/>
    <w:rsid w:val="002278F4"/>
    <w:rsid w:val="00227C29"/>
    <w:rsid w:val="002300A5"/>
    <w:rsid w:val="002302DA"/>
    <w:rsid w:val="00230E2F"/>
    <w:rsid w:val="00231ABC"/>
    <w:rsid w:val="00231CF5"/>
    <w:rsid w:val="00231DA4"/>
    <w:rsid w:val="00232015"/>
    <w:rsid w:val="0023222A"/>
    <w:rsid w:val="00232515"/>
    <w:rsid w:val="00232C72"/>
    <w:rsid w:val="002344D0"/>
    <w:rsid w:val="0023465E"/>
    <w:rsid w:val="00234C2A"/>
    <w:rsid w:val="002354AD"/>
    <w:rsid w:val="002357B8"/>
    <w:rsid w:val="002359BB"/>
    <w:rsid w:val="00235EE8"/>
    <w:rsid w:val="002360B8"/>
    <w:rsid w:val="002364B6"/>
    <w:rsid w:val="002375B2"/>
    <w:rsid w:val="00237A04"/>
    <w:rsid w:val="00240039"/>
    <w:rsid w:val="002403CB"/>
    <w:rsid w:val="002409B8"/>
    <w:rsid w:val="00240B21"/>
    <w:rsid w:val="00240B3D"/>
    <w:rsid w:val="00240F25"/>
    <w:rsid w:val="0024104C"/>
    <w:rsid w:val="0024124E"/>
    <w:rsid w:val="002412C8"/>
    <w:rsid w:val="002415AD"/>
    <w:rsid w:val="00241836"/>
    <w:rsid w:val="00241924"/>
    <w:rsid w:val="00241B35"/>
    <w:rsid w:val="00241F1A"/>
    <w:rsid w:val="00242181"/>
    <w:rsid w:val="002422DE"/>
    <w:rsid w:val="00242BBB"/>
    <w:rsid w:val="00242BBD"/>
    <w:rsid w:val="00243394"/>
    <w:rsid w:val="002439D3"/>
    <w:rsid w:val="00243D50"/>
    <w:rsid w:val="00243DE0"/>
    <w:rsid w:val="002446AE"/>
    <w:rsid w:val="00245CD8"/>
    <w:rsid w:val="00245CE5"/>
    <w:rsid w:val="0024608D"/>
    <w:rsid w:val="00246101"/>
    <w:rsid w:val="00246B21"/>
    <w:rsid w:val="00246C21"/>
    <w:rsid w:val="002473C9"/>
    <w:rsid w:val="00247570"/>
    <w:rsid w:val="0024785A"/>
    <w:rsid w:val="0024790B"/>
    <w:rsid w:val="00247AD8"/>
    <w:rsid w:val="00247BFD"/>
    <w:rsid w:val="00250374"/>
    <w:rsid w:val="00251363"/>
    <w:rsid w:val="002513AA"/>
    <w:rsid w:val="0025182C"/>
    <w:rsid w:val="00251EEC"/>
    <w:rsid w:val="002524DD"/>
    <w:rsid w:val="00252919"/>
    <w:rsid w:val="00252FAF"/>
    <w:rsid w:val="00253219"/>
    <w:rsid w:val="002536A3"/>
    <w:rsid w:val="00253967"/>
    <w:rsid w:val="00253B77"/>
    <w:rsid w:val="00253DDE"/>
    <w:rsid w:val="00253E1F"/>
    <w:rsid w:val="00254243"/>
    <w:rsid w:val="00254509"/>
    <w:rsid w:val="00255150"/>
    <w:rsid w:val="002556A3"/>
    <w:rsid w:val="00255A3F"/>
    <w:rsid w:val="002569EE"/>
    <w:rsid w:val="002569F5"/>
    <w:rsid w:val="00256CE0"/>
    <w:rsid w:val="00257144"/>
    <w:rsid w:val="00257209"/>
    <w:rsid w:val="00257501"/>
    <w:rsid w:val="00257754"/>
    <w:rsid w:val="00257B6A"/>
    <w:rsid w:val="00257BE9"/>
    <w:rsid w:val="00260305"/>
    <w:rsid w:val="0026058D"/>
    <w:rsid w:val="00260B01"/>
    <w:rsid w:val="00260DD4"/>
    <w:rsid w:val="002612D0"/>
    <w:rsid w:val="002615B5"/>
    <w:rsid w:val="002615F3"/>
    <w:rsid w:val="00261CB1"/>
    <w:rsid w:val="00261E63"/>
    <w:rsid w:val="00261F96"/>
    <w:rsid w:val="0026238A"/>
    <w:rsid w:val="00262699"/>
    <w:rsid w:val="0026308E"/>
    <w:rsid w:val="00263280"/>
    <w:rsid w:val="002634C3"/>
    <w:rsid w:val="0026395C"/>
    <w:rsid w:val="00263F6D"/>
    <w:rsid w:val="002641CD"/>
    <w:rsid w:val="002644BF"/>
    <w:rsid w:val="00264644"/>
    <w:rsid w:val="00264D3D"/>
    <w:rsid w:val="00264F01"/>
    <w:rsid w:val="002651D1"/>
    <w:rsid w:val="00265633"/>
    <w:rsid w:val="00265704"/>
    <w:rsid w:val="00265C34"/>
    <w:rsid w:val="00265EF6"/>
    <w:rsid w:val="00265F71"/>
    <w:rsid w:val="00265FF7"/>
    <w:rsid w:val="00266380"/>
    <w:rsid w:val="00266AF9"/>
    <w:rsid w:val="00266BAD"/>
    <w:rsid w:val="00266F74"/>
    <w:rsid w:val="0026722F"/>
    <w:rsid w:val="00267650"/>
    <w:rsid w:val="00267705"/>
    <w:rsid w:val="00270432"/>
    <w:rsid w:val="0027045F"/>
    <w:rsid w:val="00270578"/>
    <w:rsid w:val="002706B2"/>
    <w:rsid w:val="0027152A"/>
    <w:rsid w:val="00271559"/>
    <w:rsid w:val="0027216A"/>
    <w:rsid w:val="00272799"/>
    <w:rsid w:val="00272E41"/>
    <w:rsid w:val="00273244"/>
    <w:rsid w:val="00273308"/>
    <w:rsid w:val="00273671"/>
    <w:rsid w:val="00273761"/>
    <w:rsid w:val="00273D2B"/>
    <w:rsid w:val="00274BF2"/>
    <w:rsid w:val="00274CFA"/>
    <w:rsid w:val="00274F78"/>
    <w:rsid w:val="002763F6"/>
    <w:rsid w:val="00276C4A"/>
    <w:rsid w:val="00276D12"/>
    <w:rsid w:val="00277279"/>
    <w:rsid w:val="00277336"/>
    <w:rsid w:val="002776C9"/>
    <w:rsid w:val="002779F3"/>
    <w:rsid w:val="00277E3B"/>
    <w:rsid w:val="00280118"/>
    <w:rsid w:val="002801F2"/>
    <w:rsid w:val="00280A54"/>
    <w:rsid w:val="00280CE3"/>
    <w:rsid w:val="00281265"/>
    <w:rsid w:val="0028135A"/>
    <w:rsid w:val="00282D20"/>
    <w:rsid w:val="00282EAB"/>
    <w:rsid w:val="00282F53"/>
    <w:rsid w:val="00283156"/>
    <w:rsid w:val="002840FD"/>
    <w:rsid w:val="0028527B"/>
    <w:rsid w:val="00285474"/>
    <w:rsid w:val="00285CBF"/>
    <w:rsid w:val="00285E35"/>
    <w:rsid w:val="00286931"/>
    <w:rsid w:val="00286C32"/>
    <w:rsid w:val="00286D72"/>
    <w:rsid w:val="002872ED"/>
    <w:rsid w:val="0029015F"/>
    <w:rsid w:val="00290A35"/>
    <w:rsid w:val="00290FCF"/>
    <w:rsid w:val="002911F4"/>
    <w:rsid w:val="002912CA"/>
    <w:rsid w:val="00291326"/>
    <w:rsid w:val="00292674"/>
    <w:rsid w:val="00292715"/>
    <w:rsid w:val="002927C4"/>
    <w:rsid w:val="00292F32"/>
    <w:rsid w:val="002935E7"/>
    <w:rsid w:val="0029409B"/>
    <w:rsid w:val="00294A89"/>
    <w:rsid w:val="00294D32"/>
    <w:rsid w:val="00294F54"/>
    <w:rsid w:val="00294F94"/>
    <w:rsid w:val="00295607"/>
    <w:rsid w:val="0029567F"/>
    <w:rsid w:val="00296087"/>
    <w:rsid w:val="002964F4"/>
    <w:rsid w:val="00296A48"/>
    <w:rsid w:val="00296BAF"/>
    <w:rsid w:val="002976D3"/>
    <w:rsid w:val="00297ABF"/>
    <w:rsid w:val="00297C00"/>
    <w:rsid w:val="002A0250"/>
    <w:rsid w:val="002A035C"/>
    <w:rsid w:val="002A0390"/>
    <w:rsid w:val="002A0419"/>
    <w:rsid w:val="002A07CF"/>
    <w:rsid w:val="002A0A76"/>
    <w:rsid w:val="002A0B07"/>
    <w:rsid w:val="002A10F1"/>
    <w:rsid w:val="002A169A"/>
    <w:rsid w:val="002A1A32"/>
    <w:rsid w:val="002A1BA3"/>
    <w:rsid w:val="002A201C"/>
    <w:rsid w:val="002A2A9C"/>
    <w:rsid w:val="002A2D12"/>
    <w:rsid w:val="002A3068"/>
    <w:rsid w:val="002A3440"/>
    <w:rsid w:val="002A3D5E"/>
    <w:rsid w:val="002A3F9C"/>
    <w:rsid w:val="002A4022"/>
    <w:rsid w:val="002A416B"/>
    <w:rsid w:val="002A4824"/>
    <w:rsid w:val="002A4AFF"/>
    <w:rsid w:val="002A4C85"/>
    <w:rsid w:val="002A4E01"/>
    <w:rsid w:val="002A57AE"/>
    <w:rsid w:val="002A6E9A"/>
    <w:rsid w:val="002A71B7"/>
    <w:rsid w:val="002A7A8C"/>
    <w:rsid w:val="002A7C6B"/>
    <w:rsid w:val="002B0C6C"/>
    <w:rsid w:val="002B1156"/>
    <w:rsid w:val="002B161A"/>
    <w:rsid w:val="002B1843"/>
    <w:rsid w:val="002B1D42"/>
    <w:rsid w:val="002B1E36"/>
    <w:rsid w:val="002B2182"/>
    <w:rsid w:val="002B23B2"/>
    <w:rsid w:val="002B24BE"/>
    <w:rsid w:val="002B26D6"/>
    <w:rsid w:val="002B293B"/>
    <w:rsid w:val="002B2AB6"/>
    <w:rsid w:val="002B2E89"/>
    <w:rsid w:val="002B35A0"/>
    <w:rsid w:val="002B3A70"/>
    <w:rsid w:val="002B3B3E"/>
    <w:rsid w:val="002B3DB6"/>
    <w:rsid w:val="002B4036"/>
    <w:rsid w:val="002B45AC"/>
    <w:rsid w:val="002B4CD6"/>
    <w:rsid w:val="002B4EA1"/>
    <w:rsid w:val="002B5230"/>
    <w:rsid w:val="002B5AB3"/>
    <w:rsid w:val="002B5E86"/>
    <w:rsid w:val="002B6284"/>
    <w:rsid w:val="002B6308"/>
    <w:rsid w:val="002B653B"/>
    <w:rsid w:val="002B672E"/>
    <w:rsid w:val="002B674F"/>
    <w:rsid w:val="002B6811"/>
    <w:rsid w:val="002B6C17"/>
    <w:rsid w:val="002B6DC8"/>
    <w:rsid w:val="002B74AE"/>
    <w:rsid w:val="002C0131"/>
    <w:rsid w:val="002C0866"/>
    <w:rsid w:val="002C0A88"/>
    <w:rsid w:val="002C0CFD"/>
    <w:rsid w:val="002C0E13"/>
    <w:rsid w:val="002C1591"/>
    <w:rsid w:val="002C1600"/>
    <w:rsid w:val="002C1E24"/>
    <w:rsid w:val="002C21E7"/>
    <w:rsid w:val="002C2345"/>
    <w:rsid w:val="002C2BEB"/>
    <w:rsid w:val="002C2C3D"/>
    <w:rsid w:val="002C32CB"/>
    <w:rsid w:val="002C34DA"/>
    <w:rsid w:val="002C460F"/>
    <w:rsid w:val="002C469E"/>
    <w:rsid w:val="002C489A"/>
    <w:rsid w:val="002C4BB2"/>
    <w:rsid w:val="002C553C"/>
    <w:rsid w:val="002C57CF"/>
    <w:rsid w:val="002C5BCB"/>
    <w:rsid w:val="002C6077"/>
    <w:rsid w:val="002C64DB"/>
    <w:rsid w:val="002C6794"/>
    <w:rsid w:val="002C6B76"/>
    <w:rsid w:val="002C7102"/>
    <w:rsid w:val="002C7297"/>
    <w:rsid w:val="002C763E"/>
    <w:rsid w:val="002C76F8"/>
    <w:rsid w:val="002D078C"/>
    <w:rsid w:val="002D08CE"/>
    <w:rsid w:val="002D12A6"/>
    <w:rsid w:val="002D154C"/>
    <w:rsid w:val="002D167F"/>
    <w:rsid w:val="002D1B49"/>
    <w:rsid w:val="002D1F12"/>
    <w:rsid w:val="002D2234"/>
    <w:rsid w:val="002D242C"/>
    <w:rsid w:val="002D3B65"/>
    <w:rsid w:val="002D4C97"/>
    <w:rsid w:val="002D4F28"/>
    <w:rsid w:val="002D51F5"/>
    <w:rsid w:val="002D5327"/>
    <w:rsid w:val="002D5373"/>
    <w:rsid w:val="002D5AAD"/>
    <w:rsid w:val="002D5C1E"/>
    <w:rsid w:val="002D6358"/>
    <w:rsid w:val="002D63F6"/>
    <w:rsid w:val="002D6611"/>
    <w:rsid w:val="002D6648"/>
    <w:rsid w:val="002D6BD9"/>
    <w:rsid w:val="002D734A"/>
    <w:rsid w:val="002E049F"/>
    <w:rsid w:val="002E244B"/>
    <w:rsid w:val="002E2952"/>
    <w:rsid w:val="002E3524"/>
    <w:rsid w:val="002E35E5"/>
    <w:rsid w:val="002E3B38"/>
    <w:rsid w:val="002E3E04"/>
    <w:rsid w:val="002E4C0E"/>
    <w:rsid w:val="002E5711"/>
    <w:rsid w:val="002E57FA"/>
    <w:rsid w:val="002E61B4"/>
    <w:rsid w:val="002E62F3"/>
    <w:rsid w:val="002E6AAC"/>
    <w:rsid w:val="002E7371"/>
    <w:rsid w:val="002E749D"/>
    <w:rsid w:val="002E7791"/>
    <w:rsid w:val="002E7AA0"/>
    <w:rsid w:val="002F0400"/>
    <w:rsid w:val="002F062D"/>
    <w:rsid w:val="002F0A70"/>
    <w:rsid w:val="002F11E7"/>
    <w:rsid w:val="002F161D"/>
    <w:rsid w:val="002F19EE"/>
    <w:rsid w:val="002F1A5F"/>
    <w:rsid w:val="002F1A91"/>
    <w:rsid w:val="002F2155"/>
    <w:rsid w:val="002F262C"/>
    <w:rsid w:val="002F2EC1"/>
    <w:rsid w:val="002F3E38"/>
    <w:rsid w:val="002F3EE0"/>
    <w:rsid w:val="002F3F1A"/>
    <w:rsid w:val="002F41A4"/>
    <w:rsid w:val="002F50BB"/>
    <w:rsid w:val="002F5DA6"/>
    <w:rsid w:val="002F6026"/>
    <w:rsid w:val="002F6436"/>
    <w:rsid w:val="002F6729"/>
    <w:rsid w:val="002F7059"/>
    <w:rsid w:val="002F7DDD"/>
    <w:rsid w:val="0030019F"/>
    <w:rsid w:val="003003F0"/>
    <w:rsid w:val="00300689"/>
    <w:rsid w:val="003006EC"/>
    <w:rsid w:val="00300B2C"/>
    <w:rsid w:val="00300FB0"/>
    <w:rsid w:val="003010E1"/>
    <w:rsid w:val="0030156C"/>
    <w:rsid w:val="00301892"/>
    <w:rsid w:val="00301BCF"/>
    <w:rsid w:val="0030243F"/>
    <w:rsid w:val="003024BB"/>
    <w:rsid w:val="00302DA3"/>
    <w:rsid w:val="00302E9E"/>
    <w:rsid w:val="0030389B"/>
    <w:rsid w:val="00303F7A"/>
    <w:rsid w:val="003042BC"/>
    <w:rsid w:val="003048CB"/>
    <w:rsid w:val="00304A55"/>
    <w:rsid w:val="00304B29"/>
    <w:rsid w:val="00304BA7"/>
    <w:rsid w:val="0030583F"/>
    <w:rsid w:val="003058FB"/>
    <w:rsid w:val="00306119"/>
    <w:rsid w:val="00306524"/>
    <w:rsid w:val="00306C5A"/>
    <w:rsid w:val="00306C9E"/>
    <w:rsid w:val="00306F43"/>
    <w:rsid w:val="003076D3"/>
    <w:rsid w:val="00310010"/>
    <w:rsid w:val="003105C1"/>
    <w:rsid w:val="003109E7"/>
    <w:rsid w:val="00311481"/>
    <w:rsid w:val="00311A5B"/>
    <w:rsid w:val="0031203D"/>
    <w:rsid w:val="0031207E"/>
    <w:rsid w:val="003120A8"/>
    <w:rsid w:val="00312640"/>
    <w:rsid w:val="0031289E"/>
    <w:rsid w:val="00312DCD"/>
    <w:rsid w:val="00312E37"/>
    <w:rsid w:val="00312F11"/>
    <w:rsid w:val="003138E5"/>
    <w:rsid w:val="00313C54"/>
    <w:rsid w:val="00314436"/>
    <w:rsid w:val="0031444E"/>
    <w:rsid w:val="00314858"/>
    <w:rsid w:val="00314881"/>
    <w:rsid w:val="00314DD3"/>
    <w:rsid w:val="00314E83"/>
    <w:rsid w:val="00314EF0"/>
    <w:rsid w:val="00315104"/>
    <w:rsid w:val="003153B1"/>
    <w:rsid w:val="00315A19"/>
    <w:rsid w:val="00316010"/>
    <w:rsid w:val="00316116"/>
    <w:rsid w:val="00316388"/>
    <w:rsid w:val="00316887"/>
    <w:rsid w:val="00317951"/>
    <w:rsid w:val="0031798B"/>
    <w:rsid w:val="00320455"/>
    <w:rsid w:val="00320743"/>
    <w:rsid w:val="00321053"/>
    <w:rsid w:val="00321460"/>
    <w:rsid w:val="00321BB3"/>
    <w:rsid w:val="00321C80"/>
    <w:rsid w:val="003223AE"/>
    <w:rsid w:val="00322FE0"/>
    <w:rsid w:val="003232F5"/>
    <w:rsid w:val="003234E5"/>
    <w:rsid w:val="00323E78"/>
    <w:rsid w:val="003241CA"/>
    <w:rsid w:val="003243CA"/>
    <w:rsid w:val="0032502B"/>
    <w:rsid w:val="00325069"/>
    <w:rsid w:val="00325243"/>
    <w:rsid w:val="00325496"/>
    <w:rsid w:val="00325A4D"/>
    <w:rsid w:val="00326623"/>
    <w:rsid w:val="00326675"/>
    <w:rsid w:val="003270B0"/>
    <w:rsid w:val="003274D5"/>
    <w:rsid w:val="0032777C"/>
    <w:rsid w:val="00327CBA"/>
    <w:rsid w:val="00327E85"/>
    <w:rsid w:val="00330683"/>
    <w:rsid w:val="00330B9C"/>
    <w:rsid w:val="00331411"/>
    <w:rsid w:val="00331C6C"/>
    <w:rsid w:val="00331F82"/>
    <w:rsid w:val="00332D9C"/>
    <w:rsid w:val="00332FC5"/>
    <w:rsid w:val="003342C5"/>
    <w:rsid w:val="003346B1"/>
    <w:rsid w:val="00334C02"/>
    <w:rsid w:val="00334DFD"/>
    <w:rsid w:val="00335CF6"/>
    <w:rsid w:val="00335E03"/>
    <w:rsid w:val="0033622E"/>
    <w:rsid w:val="00337481"/>
    <w:rsid w:val="003374D1"/>
    <w:rsid w:val="00337A80"/>
    <w:rsid w:val="00337BF7"/>
    <w:rsid w:val="00337CDF"/>
    <w:rsid w:val="00340D3E"/>
    <w:rsid w:val="00340FE0"/>
    <w:rsid w:val="00341282"/>
    <w:rsid w:val="0034128E"/>
    <w:rsid w:val="00341497"/>
    <w:rsid w:val="003415E2"/>
    <w:rsid w:val="00341DD4"/>
    <w:rsid w:val="00342287"/>
    <w:rsid w:val="003424E1"/>
    <w:rsid w:val="00342C46"/>
    <w:rsid w:val="00342C8F"/>
    <w:rsid w:val="00342EF0"/>
    <w:rsid w:val="003435C8"/>
    <w:rsid w:val="003435CF"/>
    <w:rsid w:val="00343C40"/>
    <w:rsid w:val="00343ED2"/>
    <w:rsid w:val="00344864"/>
    <w:rsid w:val="00344B41"/>
    <w:rsid w:val="00344CEA"/>
    <w:rsid w:val="003451B3"/>
    <w:rsid w:val="003451CD"/>
    <w:rsid w:val="00346111"/>
    <w:rsid w:val="00346733"/>
    <w:rsid w:val="00346AF8"/>
    <w:rsid w:val="00346CC5"/>
    <w:rsid w:val="00346E89"/>
    <w:rsid w:val="003471E5"/>
    <w:rsid w:val="003474C4"/>
    <w:rsid w:val="003478C3"/>
    <w:rsid w:val="00347914"/>
    <w:rsid w:val="00347FB8"/>
    <w:rsid w:val="0035000D"/>
    <w:rsid w:val="0035049C"/>
    <w:rsid w:val="003509AE"/>
    <w:rsid w:val="00350DE5"/>
    <w:rsid w:val="003511C1"/>
    <w:rsid w:val="003526A4"/>
    <w:rsid w:val="003528DA"/>
    <w:rsid w:val="0035375B"/>
    <w:rsid w:val="003539FF"/>
    <w:rsid w:val="00353ABC"/>
    <w:rsid w:val="00353B2E"/>
    <w:rsid w:val="00353BA7"/>
    <w:rsid w:val="00353BD5"/>
    <w:rsid w:val="0035417A"/>
    <w:rsid w:val="00354B31"/>
    <w:rsid w:val="0035501A"/>
    <w:rsid w:val="00355443"/>
    <w:rsid w:val="00355CCA"/>
    <w:rsid w:val="0035720C"/>
    <w:rsid w:val="00357876"/>
    <w:rsid w:val="00360380"/>
    <w:rsid w:val="00360DE4"/>
    <w:rsid w:val="00360F62"/>
    <w:rsid w:val="0036187D"/>
    <w:rsid w:val="00361AE4"/>
    <w:rsid w:val="00361B45"/>
    <w:rsid w:val="00361BDE"/>
    <w:rsid w:val="00361BE0"/>
    <w:rsid w:val="00361E74"/>
    <w:rsid w:val="0036287E"/>
    <w:rsid w:val="003628F5"/>
    <w:rsid w:val="00362ACE"/>
    <w:rsid w:val="00362FF3"/>
    <w:rsid w:val="003634F0"/>
    <w:rsid w:val="00363942"/>
    <w:rsid w:val="00363D3F"/>
    <w:rsid w:val="00363DA8"/>
    <w:rsid w:val="0036488A"/>
    <w:rsid w:val="003649D2"/>
    <w:rsid w:val="00364BB1"/>
    <w:rsid w:val="00364CD0"/>
    <w:rsid w:val="003660E1"/>
    <w:rsid w:val="0036613C"/>
    <w:rsid w:val="003662A4"/>
    <w:rsid w:val="0036634B"/>
    <w:rsid w:val="003668EB"/>
    <w:rsid w:val="00366AA8"/>
    <w:rsid w:val="00366C2D"/>
    <w:rsid w:val="00366D10"/>
    <w:rsid w:val="00366D9E"/>
    <w:rsid w:val="00367442"/>
    <w:rsid w:val="00367FC5"/>
    <w:rsid w:val="003706AB"/>
    <w:rsid w:val="00370986"/>
    <w:rsid w:val="00370C8B"/>
    <w:rsid w:val="00370E55"/>
    <w:rsid w:val="003717FD"/>
    <w:rsid w:val="003727CC"/>
    <w:rsid w:val="00372852"/>
    <w:rsid w:val="00372CB2"/>
    <w:rsid w:val="00372F4B"/>
    <w:rsid w:val="00373E3E"/>
    <w:rsid w:val="00373E7B"/>
    <w:rsid w:val="00374266"/>
    <w:rsid w:val="003743E1"/>
    <w:rsid w:val="00374923"/>
    <w:rsid w:val="00374D29"/>
    <w:rsid w:val="00374F7D"/>
    <w:rsid w:val="00375078"/>
    <w:rsid w:val="0037507C"/>
    <w:rsid w:val="003750D4"/>
    <w:rsid w:val="003752F0"/>
    <w:rsid w:val="00375373"/>
    <w:rsid w:val="0037563A"/>
    <w:rsid w:val="00376108"/>
    <w:rsid w:val="00376461"/>
    <w:rsid w:val="003764AD"/>
    <w:rsid w:val="0037652F"/>
    <w:rsid w:val="0037666B"/>
    <w:rsid w:val="0037697D"/>
    <w:rsid w:val="00377022"/>
    <w:rsid w:val="003774E8"/>
    <w:rsid w:val="00377A25"/>
    <w:rsid w:val="00377C20"/>
    <w:rsid w:val="00377ED4"/>
    <w:rsid w:val="00377F92"/>
    <w:rsid w:val="003805AB"/>
    <w:rsid w:val="00380631"/>
    <w:rsid w:val="003806AB"/>
    <w:rsid w:val="00380887"/>
    <w:rsid w:val="00381672"/>
    <w:rsid w:val="00381BDC"/>
    <w:rsid w:val="00381F62"/>
    <w:rsid w:val="0038215F"/>
    <w:rsid w:val="00382B01"/>
    <w:rsid w:val="00383FC2"/>
    <w:rsid w:val="00384253"/>
    <w:rsid w:val="003845CF"/>
    <w:rsid w:val="003847EB"/>
    <w:rsid w:val="00384B8F"/>
    <w:rsid w:val="00384FC9"/>
    <w:rsid w:val="00385532"/>
    <w:rsid w:val="00385E13"/>
    <w:rsid w:val="00385E25"/>
    <w:rsid w:val="00385EF3"/>
    <w:rsid w:val="00385F4A"/>
    <w:rsid w:val="003863DA"/>
    <w:rsid w:val="0038656E"/>
    <w:rsid w:val="00386EBB"/>
    <w:rsid w:val="00387206"/>
    <w:rsid w:val="00387344"/>
    <w:rsid w:val="00387BCD"/>
    <w:rsid w:val="0039039E"/>
    <w:rsid w:val="003908D9"/>
    <w:rsid w:val="00390C16"/>
    <w:rsid w:val="00390CBA"/>
    <w:rsid w:val="003916A2"/>
    <w:rsid w:val="0039199A"/>
    <w:rsid w:val="0039215A"/>
    <w:rsid w:val="003923D8"/>
    <w:rsid w:val="00392410"/>
    <w:rsid w:val="00393074"/>
    <w:rsid w:val="0039310A"/>
    <w:rsid w:val="0039316D"/>
    <w:rsid w:val="00393263"/>
    <w:rsid w:val="003934A4"/>
    <w:rsid w:val="003936DB"/>
    <w:rsid w:val="00393FD1"/>
    <w:rsid w:val="0039401A"/>
    <w:rsid w:val="00394577"/>
    <w:rsid w:val="00394B4F"/>
    <w:rsid w:val="00395646"/>
    <w:rsid w:val="00395706"/>
    <w:rsid w:val="0039572C"/>
    <w:rsid w:val="00395771"/>
    <w:rsid w:val="00395896"/>
    <w:rsid w:val="00395A2D"/>
    <w:rsid w:val="00395D9A"/>
    <w:rsid w:val="003962C6"/>
    <w:rsid w:val="00396476"/>
    <w:rsid w:val="00396C23"/>
    <w:rsid w:val="003974DA"/>
    <w:rsid w:val="003975C2"/>
    <w:rsid w:val="003977E6"/>
    <w:rsid w:val="00397922"/>
    <w:rsid w:val="00397C23"/>
    <w:rsid w:val="00397EB3"/>
    <w:rsid w:val="003A07D7"/>
    <w:rsid w:val="003A07FE"/>
    <w:rsid w:val="003A0CF4"/>
    <w:rsid w:val="003A129E"/>
    <w:rsid w:val="003A141E"/>
    <w:rsid w:val="003A18C6"/>
    <w:rsid w:val="003A1E0A"/>
    <w:rsid w:val="003A20D3"/>
    <w:rsid w:val="003A2135"/>
    <w:rsid w:val="003A2280"/>
    <w:rsid w:val="003A286E"/>
    <w:rsid w:val="003A308A"/>
    <w:rsid w:val="003A3F0C"/>
    <w:rsid w:val="003A4AD1"/>
    <w:rsid w:val="003A4DF7"/>
    <w:rsid w:val="003A5380"/>
    <w:rsid w:val="003A62BA"/>
    <w:rsid w:val="003A778A"/>
    <w:rsid w:val="003A78CF"/>
    <w:rsid w:val="003A7D45"/>
    <w:rsid w:val="003A7DF6"/>
    <w:rsid w:val="003B0112"/>
    <w:rsid w:val="003B0734"/>
    <w:rsid w:val="003B1304"/>
    <w:rsid w:val="003B1A6F"/>
    <w:rsid w:val="003B1AFE"/>
    <w:rsid w:val="003B1B34"/>
    <w:rsid w:val="003B1E14"/>
    <w:rsid w:val="003B1FCC"/>
    <w:rsid w:val="003B290C"/>
    <w:rsid w:val="003B2F9C"/>
    <w:rsid w:val="003B340F"/>
    <w:rsid w:val="003B357E"/>
    <w:rsid w:val="003B3E67"/>
    <w:rsid w:val="003B4CE4"/>
    <w:rsid w:val="003B54B8"/>
    <w:rsid w:val="003B57FB"/>
    <w:rsid w:val="003B6034"/>
    <w:rsid w:val="003B6A45"/>
    <w:rsid w:val="003B6C89"/>
    <w:rsid w:val="003B75DB"/>
    <w:rsid w:val="003B7818"/>
    <w:rsid w:val="003C0438"/>
    <w:rsid w:val="003C0648"/>
    <w:rsid w:val="003C0982"/>
    <w:rsid w:val="003C0B04"/>
    <w:rsid w:val="003C1424"/>
    <w:rsid w:val="003C1F3E"/>
    <w:rsid w:val="003C1FBD"/>
    <w:rsid w:val="003C1FEF"/>
    <w:rsid w:val="003C246C"/>
    <w:rsid w:val="003C2DCF"/>
    <w:rsid w:val="003C3082"/>
    <w:rsid w:val="003C354F"/>
    <w:rsid w:val="003C35FA"/>
    <w:rsid w:val="003C370C"/>
    <w:rsid w:val="003C43C5"/>
    <w:rsid w:val="003C4421"/>
    <w:rsid w:val="003C4CC2"/>
    <w:rsid w:val="003C4E86"/>
    <w:rsid w:val="003C506E"/>
    <w:rsid w:val="003C55D4"/>
    <w:rsid w:val="003C6175"/>
    <w:rsid w:val="003C6A10"/>
    <w:rsid w:val="003C6B57"/>
    <w:rsid w:val="003C772E"/>
    <w:rsid w:val="003C7B68"/>
    <w:rsid w:val="003C7E1A"/>
    <w:rsid w:val="003D00CE"/>
    <w:rsid w:val="003D03EE"/>
    <w:rsid w:val="003D14A6"/>
    <w:rsid w:val="003D1728"/>
    <w:rsid w:val="003D184A"/>
    <w:rsid w:val="003D1C05"/>
    <w:rsid w:val="003D1E3A"/>
    <w:rsid w:val="003D23E0"/>
    <w:rsid w:val="003D2609"/>
    <w:rsid w:val="003D2AD7"/>
    <w:rsid w:val="003D2D28"/>
    <w:rsid w:val="003D2D65"/>
    <w:rsid w:val="003D32E2"/>
    <w:rsid w:val="003D3505"/>
    <w:rsid w:val="003D377B"/>
    <w:rsid w:val="003D38CF"/>
    <w:rsid w:val="003D3E82"/>
    <w:rsid w:val="003D4015"/>
    <w:rsid w:val="003D41DD"/>
    <w:rsid w:val="003D4721"/>
    <w:rsid w:val="003D4823"/>
    <w:rsid w:val="003D4B13"/>
    <w:rsid w:val="003D5856"/>
    <w:rsid w:val="003D5907"/>
    <w:rsid w:val="003D5C44"/>
    <w:rsid w:val="003D5F20"/>
    <w:rsid w:val="003D5F74"/>
    <w:rsid w:val="003D654D"/>
    <w:rsid w:val="003D6D09"/>
    <w:rsid w:val="003D71D0"/>
    <w:rsid w:val="003D762C"/>
    <w:rsid w:val="003D7ABC"/>
    <w:rsid w:val="003E002A"/>
    <w:rsid w:val="003E01F9"/>
    <w:rsid w:val="003E027B"/>
    <w:rsid w:val="003E04CB"/>
    <w:rsid w:val="003E056A"/>
    <w:rsid w:val="003E0E4B"/>
    <w:rsid w:val="003E0EF4"/>
    <w:rsid w:val="003E187C"/>
    <w:rsid w:val="003E1BDA"/>
    <w:rsid w:val="003E1E24"/>
    <w:rsid w:val="003E1F7F"/>
    <w:rsid w:val="003E2427"/>
    <w:rsid w:val="003E27AF"/>
    <w:rsid w:val="003E2959"/>
    <w:rsid w:val="003E2D6B"/>
    <w:rsid w:val="003E2F97"/>
    <w:rsid w:val="003E3E99"/>
    <w:rsid w:val="003E408E"/>
    <w:rsid w:val="003E4E07"/>
    <w:rsid w:val="003E4F51"/>
    <w:rsid w:val="003E56E5"/>
    <w:rsid w:val="003E5872"/>
    <w:rsid w:val="003E5C43"/>
    <w:rsid w:val="003E5C54"/>
    <w:rsid w:val="003E644C"/>
    <w:rsid w:val="003E7036"/>
    <w:rsid w:val="003E73B1"/>
    <w:rsid w:val="003E745D"/>
    <w:rsid w:val="003E7E6E"/>
    <w:rsid w:val="003F0277"/>
    <w:rsid w:val="003F05FF"/>
    <w:rsid w:val="003F09A8"/>
    <w:rsid w:val="003F154D"/>
    <w:rsid w:val="003F17E0"/>
    <w:rsid w:val="003F1C11"/>
    <w:rsid w:val="003F2183"/>
    <w:rsid w:val="003F2433"/>
    <w:rsid w:val="003F31BA"/>
    <w:rsid w:val="003F354F"/>
    <w:rsid w:val="003F3CEE"/>
    <w:rsid w:val="003F42C5"/>
    <w:rsid w:val="003F5D69"/>
    <w:rsid w:val="003F5EC9"/>
    <w:rsid w:val="003F65BA"/>
    <w:rsid w:val="003F6994"/>
    <w:rsid w:val="003F6A74"/>
    <w:rsid w:val="003F6F1D"/>
    <w:rsid w:val="003F73AA"/>
    <w:rsid w:val="003F76F2"/>
    <w:rsid w:val="003F7745"/>
    <w:rsid w:val="003F7B60"/>
    <w:rsid w:val="003F7DF5"/>
    <w:rsid w:val="00400173"/>
    <w:rsid w:val="004006B7"/>
    <w:rsid w:val="0040089B"/>
    <w:rsid w:val="00400B3C"/>
    <w:rsid w:val="00400BFF"/>
    <w:rsid w:val="00400DBD"/>
    <w:rsid w:val="0040106B"/>
    <w:rsid w:val="00401A68"/>
    <w:rsid w:val="00401FBA"/>
    <w:rsid w:val="00402346"/>
    <w:rsid w:val="00402540"/>
    <w:rsid w:val="0040257F"/>
    <w:rsid w:val="00402754"/>
    <w:rsid w:val="004029B3"/>
    <w:rsid w:val="00402E6F"/>
    <w:rsid w:val="00403258"/>
    <w:rsid w:val="0040325D"/>
    <w:rsid w:val="00403460"/>
    <w:rsid w:val="0040357E"/>
    <w:rsid w:val="00403664"/>
    <w:rsid w:val="004039FC"/>
    <w:rsid w:val="00403F64"/>
    <w:rsid w:val="00403F7A"/>
    <w:rsid w:val="00404078"/>
    <w:rsid w:val="004041AF"/>
    <w:rsid w:val="00404554"/>
    <w:rsid w:val="00404EFE"/>
    <w:rsid w:val="00405E55"/>
    <w:rsid w:val="00406888"/>
    <w:rsid w:val="00406DBB"/>
    <w:rsid w:val="00407087"/>
    <w:rsid w:val="004073A5"/>
    <w:rsid w:val="004104B8"/>
    <w:rsid w:val="00410557"/>
    <w:rsid w:val="00410578"/>
    <w:rsid w:val="00410D70"/>
    <w:rsid w:val="00411404"/>
    <w:rsid w:val="004115CD"/>
    <w:rsid w:val="0041213C"/>
    <w:rsid w:val="004127BF"/>
    <w:rsid w:val="004128A7"/>
    <w:rsid w:val="00412B0C"/>
    <w:rsid w:val="00412E86"/>
    <w:rsid w:val="004132E5"/>
    <w:rsid w:val="004134CF"/>
    <w:rsid w:val="00413B70"/>
    <w:rsid w:val="00413BEC"/>
    <w:rsid w:val="0041437C"/>
    <w:rsid w:val="004143CC"/>
    <w:rsid w:val="00414639"/>
    <w:rsid w:val="0041495F"/>
    <w:rsid w:val="00414AA5"/>
    <w:rsid w:val="00414C5A"/>
    <w:rsid w:val="00414F4D"/>
    <w:rsid w:val="00415BF5"/>
    <w:rsid w:val="00416772"/>
    <w:rsid w:val="0041678F"/>
    <w:rsid w:val="00416A3B"/>
    <w:rsid w:val="00417245"/>
    <w:rsid w:val="0041783F"/>
    <w:rsid w:val="00417AD2"/>
    <w:rsid w:val="00417BD7"/>
    <w:rsid w:val="00417CB6"/>
    <w:rsid w:val="00417DCE"/>
    <w:rsid w:val="00420413"/>
    <w:rsid w:val="00420711"/>
    <w:rsid w:val="004209CF"/>
    <w:rsid w:val="00420B02"/>
    <w:rsid w:val="00420D15"/>
    <w:rsid w:val="00420E78"/>
    <w:rsid w:val="00420EB6"/>
    <w:rsid w:val="0042118C"/>
    <w:rsid w:val="004216A5"/>
    <w:rsid w:val="00421F2E"/>
    <w:rsid w:val="00421FCA"/>
    <w:rsid w:val="0042208E"/>
    <w:rsid w:val="004221D8"/>
    <w:rsid w:val="0042282D"/>
    <w:rsid w:val="0042349B"/>
    <w:rsid w:val="00423FDC"/>
    <w:rsid w:val="00423FF6"/>
    <w:rsid w:val="004241F2"/>
    <w:rsid w:val="00424748"/>
    <w:rsid w:val="00425253"/>
    <w:rsid w:val="00425381"/>
    <w:rsid w:val="0042539B"/>
    <w:rsid w:val="00425551"/>
    <w:rsid w:val="004258B7"/>
    <w:rsid w:val="00425AE7"/>
    <w:rsid w:val="00425BCF"/>
    <w:rsid w:val="00425EE7"/>
    <w:rsid w:val="00425F8C"/>
    <w:rsid w:val="00426364"/>
    <w:rsid w:val="004264BF"/>
    <w:rsid w:val="004267CC"/>
    <w:rsid w:val="00426DEB"/>
    <w:rsid w:val="00427134"/>
    <w:rsid w:val="00427269"/>
    <w:rsid w:val="0042791F"/>
    <w:rsid w:val="00430245"/>
    <w:rsid w:val="00430D5E"/>
    <w:rsid w:val="00430F19"/>
    <w:rsid w:val="0043112D"/>
    <w:rsid w:val="0043147B"/>
    <w:rsid w:val="00431A5E"/>
    <w:rsid w:val="00431C7C"/>
    <w:rsid w:val="00431CFE"/>
    <w:rsid w:val="0043223F"/>
    <w:rsid w:val="00432D06"/>
    <w:rsid w:val="00432EB7"/>
    <w:rsid w:val="0043365E"/>
    <w:rsid w:val="00433AB0"/>
    <w:rsid w:val="00433F43"/>
    <w:rsid w:val="004356B0"/>
    <w:rsid w:val="0043570C"/>
    <w:rsid w:val="00435839"/>
    <w:rsid w:val="00435A5C"/>
    <w:rsid w:val="00435C21"/>
    <w:rsid w:val="00435DD7"/>
    <w:rsid w:val="00437186"/>
    <w:rsid w:val="004379C9"/>
    <w:rsid w:val="00437A8D"/>
    <w:rsid w:val="0044032F"/>
    <w:rsid w:val="0044085A"/>
    <w:rsid w:val="004416F2"/>
    <w:rsid w:val="004419C7"/>
    <w:rsid w:val="00441A81"/>
    <w:rsid w:val="00441B0D"/>
    <w:rsid w:val="00441C1F"/>
    <w:rsid w:val="00442BCA"/>
    <w:rsid w:val="00442D9C"/>
    <w:rsid w:val="00442F32"/>
    <w:rsid w:val="004431C4"/>
    <w:rsid w:val="004436E5"/>
    <w:rsid w:val="004437F2"/>
    <w:rsid w:val="00444190"/>
    <w:rsid w:val="00444236"/>
    <w:rsid w:val="004447D6"/>
    <w:rsid w:val="00444962"/>
    <w:rsid w:val="00444C8B"/>
    <w:rsid w:val="0044574E"/>
    <w:rsid w:val="004458B5"/>
    <w:rsid w:val="00445CB1"/>
    <w:rsid w:val="00446384"/>
    <w:rsid w:val="00446780"/>
    <w:rsid w:val="004467BE"/>
    <w:rsid w:val="0044689C"/>
    <w:rsid w:val="00446920"/>
    <w:rsid w:val="0044704A"/>
    <w:rsid w:val="0044704F"/>
    <w:rsid w:val="00447312"/>
    <w:rsid w:val="004506AE"/>
    <w:rsid w:val="004506FF"/>
    <w:rsid w:val="00450A9A"/>
    <w:rsid w:val="00450C89"/>
    <w:rsid w:val="0045121C"/>
    <w:rsid w:val="00451425"/>
    <w:rsid w:val="0045180A"/>
    <w:rsid w:val="0045194E"/>
    <w:rsid w:val="00451D53"/>
    <w:rsid w:val="00452A1E"/>
    <w:rsid w:val="00452C8D"/>
    <w:rsid w:val="00452DC9"/>
    <w:rsid w:val="004530AF"/>
    <w:rsid w:val="00453242"/>
    <w:rsid w:val="004532EA"/>
    <w:rsid w:val="00453F01"/>
    <w:rsid w:val="00454DA2"/>
    <w:rsid w:val="00454E03"/>
    <w:rsid w:val="00455423"/>
    <w:rsid w:val="00455825"/>
    <w:rsid w:val="0045599F"/>
    <w:rsid w:val="00455A87"/>
    <w:rsid w:val="00455F6C"/>
    <w:rsid w:val="00455FDF"/>
    <w:rsid w:val="00457218"/>
    <w:rsid w:val="0046057D"/>
    <w:rsid w:val="00460847"/>
    <w:rsid w:val="00461148"/>
    <w:rsid w:val="0046190D"/>
    <w:rsid w:val="00461B5F"/>
    <w:rsid w:val="004620C2"/>
    <w:rsid w:val="004625C8"/>
    <w:rsid w:val="00462D13"/>
    <w:rsid w:val="00463354"/>
    <w:rsid w:val="004638B7"/>
    <w:rsid w:val="004639C2"/>
    <w:rsid w:val="00463B4B"/>
    <w:rsid w:val="004640FA"/>
    <w:rsid w:val="00464309"/>
    <w:rsid w:val="004645BA"/>
    <w:rsid w:val="004647D1"/>
    <w:rsid w:val="004652A7"/>
    <w:rsid w:val="00465632"/>
    <w:rsid w:val="00465C62"/>
    <w:rsid w:val="00466082"/>
    <w:rsid w:val="004667F5"/>
    <w:rsid w:val="004668D3"/>
    <w:rsid w:val="0046713C"/>
    <w:rsid w:val="0046737E"/>
    <w:rsid w:val="004673DF"/>
    <w:rsid w:val="0046750B"/>
    <w:rsid w:val="004676A0"/>
    <w:rsid w:val="00467A2D"/>
    <w:rsid w:val="004704D3"/>
    <w:rsid w:val="004705F7"/>
    <w:rsid w:val="004709A7"/>
    <w:rsid w:val="00470CE3"/>
    <w:rsid w:val="00470D7D"/>
    <w:rsid w:val="00470E6B"/>
    <w:rsid w:val="00470F8A"/>
    <w:rsid w:val="0047114F"/>
    <w:rsid w:val="00471516"/>
    <w:rsid w:val="004721F4"/>
    <w:rsid w:val="004723B4"/>
    <w:rsid w:val="00473039"/>
    <w:rsid w:val="00473247"/>
    <w:rsid w:val="004736C5"/>
    <w:rsid w:val="004738E3"/>
    <w:rsid w:val="00473B69"/>
    <w:rsid w:val="00473CC1"/>
    <w:rsid w:val="004743C3"/>
    <w:rsid w:val="00475B0D"/>
    <w:rsid w:val="00475E21"/>
    <w:rsid w:val="00475E76"/>
    <w:rsid w:val="0047716F"/>
    <w:rsid w:val="004771E4"/>
    <w:rsid w:val="004778A7"/>
    <w:rsid w:val="004800F5"/>
    <w:rsid w:val="004814D6"/>
    <w:rsid w:val="00481BB7"/>
    <w:rsid w:val="00481F97"/>
    <w:rsid w:val="0048243C"/>
    <w:rsid w:val="00482DEB"/>
    <w:rsid w:val="00482FC3"/>
    <w:rsid w:val="004833A5"/>
    <w:rsid w:val="004835A9"/>
    <w:rsid w:val="00484141"/>
    <w:rsid w:val="00484703"/>
    <w:rsid w:val="004848E6"/>
    <w:rsid w:val="0048562B"/>
    <w:rsid w:val="004857A4"/>
    <w:rsid w:val="004867EC"/>
    <w:rsid w:val="00486AA8"/>
    <w:rsid w:val="0048741D"/>
    <w:rsid w:val="0048771A"/>
    <w:rsid w:val="00487BE8"/>
    <w:rsid w:val="00487DD8"/>
    <w:rsid w:val="0049088D"/>
    <w:rsid w:val="00490FF0"/>
    <w:rsid w:val="004910CA"/>
    <w:rsid w:val="00491897"/>
    <w:rsid w:val="00491C79"/>
    <w:rsid w:val="00492183"/>
    <w:rsid w:val="004922A9"/>
    <w:rsid w:val="004925F3"/>
    <w:rsid w:val="00492F00"/>
    <w:rsid w:val="00493053"/>
    <w:rsid w:val="004935FD"/>
    <w:rsid w:val="00494668"/>
    <w:rsid w:val="004946CC"/>
    <w:rsid w:val="0049486F"/>
    <w:rsid w:val="00494B32"/>
    <w:rsid w:val="00494D27"/>
    <w:rsid w:val="00495446"/>
    <w:rsid w:val="0049567D"/>
    <w:rsid w:val="0049589D"/>
    <w:rsid w:val="004961A7"/>
    <w:rsid w:val="00496B0E"/>
    <w:rsid w:val="00496C9B"/>
    <w:rsid w:val="00497335"/>
    <w:rsid w:val="004975A3"/>
    <w:rsid w:val="00497D31"/>
    <w:rsid w:val="004A0432"/>
    <w:rsid w:val="004A06CA"/>
    <w:rsid w:val="004A07F7"/>
    <w:rsid w:val="004A0CDF"/>
    <w:rsid w:val="004A1411"/>
    <w:rsid w:val="004A165B"/>
    <w:rsid w:val="004A2105"/>
    <w:rsid w:val="004A2466"/>
    <w:rsid w:val="004A2A82"/>
    <w:rsid w:val="004A2D50"/>
    <w:rsid w:val="004A41D2"/>
    <w:rsid w:val="004A47DE"/>
    <w:rsid w:val="004A4AFE"/>
    <w:rsid w:val="004A4CEB"/>
    <w:rsid w:val="004A58BA"/>
    <w:rsid w:val="004A59D2"/>
    <w:rsid w:val="004A5A06"/>
    <w:rsid w:val="004A5A39"/>
    <w:rsid w:val="004A5A9D"/>
    <w:rsid w:val="004A5B89"/>
    <w:rsid w:val="004A632C"/>
    <w:rsid w:val="004A6619"/>
    <w:rsid w:val="004A68F0"/>
    <w:rsid w:val="004A781F"/>
    <w:rsid w:val="004B05B3"/>
    <w:rsid w:val="004B0B77"/>
    <w:rsid w:val="004B0C69"/>
    <w:rsid w:val="004B0E48"/>
    <w:rsid w:val="004B105C"/>
    <w:rsid w:val="004B158F"/>
    <w:rsid w:val="004B15F4"/>
    <w:rsid w:val="004B1A72"/>
    <w:rsid w:val="004B1E12"/>
    <w:rsid w:val="004B1E93"/>
    <w:rsid w:val="004B1F5D"/>
    <w:rsid w:val="004B235F"/>
    <w:rsid w:val="004B23ED"/>
    <w:rsid w:val="004B27CC"/>
    <w:rsid w:val="004B2ABE"/>
    <w:rsid w:val="004B2BFE"/>
    <w:rsid w:val="004B2C98"/>
    <w:rsid w:val="004B2EB1"/>
    <w:rsid w:val="004B349C"/>
    <w:rsid w:val="004B3A13"/>
    <w:rsid w:val="004B40BF"/>
    <w:rsid w:val="004B4252"/>
    <w:rsid w:val="004B5087"/>
    <w:rsid w:val="004B549E"/>
    <w:rsid w:val="004B599F"/>
    <w:rsid w:val="004B5D68"/>
    <w:rsid w:val="004B6719"/>
    <w:rsid w:val="004B68FC"/>
    <w:rsid w:val="004B69D2"/>
    <w:rsid w:val="004B6DB9"/>
    <w:rsid w:val="004B6EA3"/>
    <w:rsid w:val="004B73E6"/>
    <w:rsid w:val="004B79FF"/>
    <w:rsid w:val="004B7AC5"/>
    <w:rsid w:val="004B7FD8"/>
    <w:rsid w:val="004C08F2"/>
    <w:rsid w:val="004C09EC"/>
    <w:rsid w:val="004C1128"/>
    <w:rsid w:val="004C11B3"/>
    <w:rsid w:val="004C130E"/>
    <w:rsid w:val="004C1333"/>
    <w:rsid w:val="004C1461"/>
    <w:rsid w:val="004C152B"/>
    <w:rsid w:val="004C1765"/>
    <w:rsid w:val="004C23EC"/>
    <w:rsid w:val="004C28D7"/>
    <w:rsid w:val="004C2909"/>
    <w:rsid w:val="004C2CE0"/>
    <w:rsid w:val="004C2F30"/>
    <w:rsid w:val="004C30BC"/>
    <w:rsid w:val="004C31A5"/>
    <w:rsid w:val="004C375E"/>
    <w:rsid w:val="004C37BC"/>
    <w:rsid w:val="004C3E40"/>
    <w:rsid w:val="004C4A1A"/>
    <w:rsid w:val="004C4D1C"/>
    <w:rsid w:val="004C531B"/>
    <w:rsid w:val="004C553B"/>
    <w:rsid w:val="004C61BA"/>
    <w:rsid w:val="004C642A"/>
    <w:rsid w:val="004C6494"/>
    <w:rsid w:val="004C6BFF"/>
    <w:rsid w:val="004C6F33"/>
    <w:rsid w:val="004C7834"/>
    <w:rsid w:val="004C7A07"/>
    <w:rsid w:val="004C7F9C"/>
    <w:rsid w:val="004D034F"/>
    <w:rsid w:val="004D06E3"/>
    <w:rsid w:val="004D072F"/>
    <w:rsid w:val="004D0810"/>
    <w:rsid w:val="004D0832"/>
    <w:rsid w:val="004D0E03"/>
    <w:rsid w:val="004D0F11"/>
    <w:rsid w:val="004D1D22"/>
    <w:rsid w:val="004D1D49"/>
    <w:rsid w:val="004D1D51"/>
    <w:rsid w:val="004D2029"/>
    <w:rsid w:val="004D2A50"/>
    <w:rsid w:val="004D2F6E"/>
    <w:rsid w:val="004D34DE"/>
    <w:rsid w:val="004D355E"/>
    <w:rsid w:val="004D3F4C"/>
    <w:rsid w:val="004D4002"/>
    <w:rsid w:val="004D431F"/>
    <w:rsid w:val="004D44AD"/>
    <w:rsid w:val="004D4C9F"/>
    <w:rsid w:val="004D512E"/>
    <w:rsid w:val="004D6404"/>
    <w:rsid w:val="004D7511"/>
    <w:rsid w:val="004D76CF"/>
    <w:rsid w:val="004D7B5B"/>
    <w:rsid w:val="004D7C70"/>
    <w:rsid w:val="004E0140"/>
    <w:rsid w:val="004E02A5"/>
    <w:rsid w:val="004E051F"/>
    <w:rsid w:val="004E0CCD"/>
    <w:rsid w:val="004E10D5"/>
    <w:rsid w:val="004E1877"/>
    <w:rsid w:val="004E278D"/>
    <w:rsid w:val="004E2C6C"/>
    <w:rsid w:val="004E30F3"/>
    <w:rsid w:val="004E31E9"/>
    <w:rsid w:val="004E3421"/>
    <w:rsid w:val="004E3442"/>
    <w:rsid w:val="004E37FD"/>
    <w:rsid w:val="004E3986"/>
    <w:rsid w:val="004E3E31"/>
    <w:rsid w:val="004E480E"/>
    <w:rsid w:val="004E4A27"/>
    <w:rsid w:val="004E4BAE"/>
    <w:rsid w:val="004E4DA5"/>
    <w:rsid w:val="004E54E9"/>
    <w:rsid w:val="004E5D98"/>
    <w:rsid w:val="004E5F9C"/>
    <w:rsid w:val="004E6678"/>
    <w:rsid w:val="004E6DAC"/>
    <w:rsid w:val="004E6F10"/>
    <w:rsid w:val="004E74E1"/>
    <w:rsid w:val="004E7B9D"/>
    <w:rsid w:val="004E7C05"/>
    <w:rsid w:val="004E7D44"/>
    <w:rsid w:val="004E7DAC"/>
    <w:rsid w:val="004E7FEA"/>
    <w:rsid w:val="004F060B"/>
    <w:rsid w:val="004F0847"/>
    <w:rsid w:val="004F09E1"/>
    <w:rsid w:val="004F0C90"/>
    <w:rsid w:val="004F0D3E"/>
    <w:rsid w:val="004F115D"/>
    <w:rsid w:val="004F1471"/>
    <w:rsid w:val="004F1B06"/>
    <w:rsid w:val="004F2097"/>
    <w:rsid w:val="004F212F"/>
    <w:rsid w:val="004F260C"/>
    <w:rsid w:val="004F29FC"/>
    <w:rsid w:val="004F2AEA"/>
    <w:rsid w:val="004F32BE"/>
    <w:rsid w:val="004F38C5"/>
    <w:rsid w:val="004F42C5"/>
    <w:rsid w:val="004F45F7"/>
    <w:rsid w:val="004F476A"/>
    <w:rsid w:val="004F5AB7"/>
    <w:rsid w:val="004F5DEB"/>
    <w:rsid w:val="004F63AF"/>
    <w:rsid w:val="004F648A"/>
    <w:rsid w:val="004F6635"/>
    <w:rsid w:val="004F6A7D"/>
    <w:rsid w:val="004F6B41"/>
    <w:rsid w:val="004F6F70"/>
    <w:rsid w:val="004F718D"/>
    <w:rsid w:val="005000D5"/>
    <w:rsid w:val="0050026A"/>
    <w:rsid w:val="00500B56"/>
    <w:rsid w:val="00500DA2"/>
    <w:rsid w:val="0050145F"/>
    <w:rsid w:val="005017E9"/>
    <w:rsid w:val="00501BB6"/>
    <w:rsid w:val="00501C8C"/>
    <w:rsid w:val="00501F59"/>
    <w:rsid w:val="005020DC"/>
    <w:rsid w:val="0050271E"/>
    <w:rsid w:val="0050344D"/>
    <w:rsid w:val="00503E7C"/>
    <w:rsid w:val="0050404C"/>
    <w:rsid w:val="005044CB"/>
    <w:rsid w:val="00504CB7"/>
    <w:rsid w:val="00504CD0"/>
    <w:rsid w:val="0050525D"/>
    <w:rsid w:val="00505363"/>
    <w:rsid w:val="00505595"/>
    <w:rsid w:val="005057A4"/>
    <w:rsid w:val="00506021"/>
    <w:rsid w:val="00506432"/>
    <w:rsid w:val="00506549"/>
    <w:rsid w:val="00506636"/>
    <w:rsid w:val="0050663D"/>
    <w:rsid w:val="00506641"/>
    <w:rsid w:val="00506651"/>
    <w:rsid w:val="00506EEB"/>
    <w:rsid w:val="00506FCA"/>
    <w:rsid w:val="00507A16"/>
    <w:rsid w:val="00507E63"/>
    <w:rsid w:val="00507FE0"/>
    <w:rsid w:val="005102D9"/>
    <w:rsid w:val="00510F92"/>
    <w:rsid w:val="0051120C"/>
    <w:rsid w:val="0051146B"/>
    <w:rsid w:val="00511558"/>
    <w:rsid w:val="0051165E"/>
    <w:rsid w:val="00511CF1"/>
    <w:rsid w:val="00512180"/>
    <w:rsid w:val="0051242C"/>
    <w:rsid w:val="00513168"/>
    <w:rsid w:val="005134CA"/>
    <w:rsid w:val="00513866"/>
    <w:rsid w:val="00513874"/>
    <w:rsid w:val="00513FAF"/>
    <w:rsid w:val="0051440A"/>
    <w:rsid w:val="00514857"/>
    <w:rsid w:val="005153BC"/>
    <w:rsid w:val="005155CF"/>
    <w:rsid w:val="00515B13"/>
    <w:rsid w:val="005165BB"/>
    <w:rsid w:val="00516BBD"/>
    <w:rsid w:val="005173C4"/>
    <w:rsid w:val="005175DD"/>
    <w:rsid w:val="00517A58"/>
    <w:rsid w:val="0052085F"/>
    <w:rsid w:val="005215C9"/>
    <w:rsid w:val="0052169B"/>
    <w:rsid w:val="0052184E"/>
    <w:rsid w:val="005225B1"/>
    <w:rsid w:val="0052289B"/>
    <w:rsid w:val="00522B07"/>
    <w:rsid w:val="00522B7E"/>
    <w:rsid w:val="00523072"/>
    <w:rsid w:val="00523077"/>
    <w:rsid w:val="005232C1"/>
    <w:rsid w:val="00523DFE"/>
    <w:rsid w:val="00523F17"/>
    <w:rsid w:val="005247D1"/>
    <w:rsid w:val="005247D2"/>
    <w:rsid w:val="00524843"/>
    <w:rsid w:val="00524A0A"/>
    <w:rsid w:val="00525552"/>
    <w:rsid w:val="00525634"/>
    <w:rsid w:val="00525697"/>
    <w:rsid w:val="00525CDA"/>
    <w:rsid w:val="00526113"/>
    <w:rsid w:val="0052675A"/>
    <w:rsid w:val="00526D52"/>
    <w:rsid w:val="00526DB0"/>
    <w:rsid w:val="00526EA6"/>
    <w:rsid w:val="005276EC"/>
    <w:rsid w:val="00527863"/>
    <w:rsid w:val="00530715"/>
    <w:rsid w:val="00530AD5"/>
    <w:rsid w:val="00530BC8"/>
    <w:rsid w:val="0053178E"/>
    <w:rsid w:val="00531831"/>
    <w:rsid w:val="00531D8B"/>
    <w:rsid w:val="00532CF1"/>
    <w:rsid w:val="00533096"/>
    <w:rsid w:val="0053310A"/>
    <w:rsid w:val="0053353A"/>
    <w:rsid w:val="00533B83"/>
    <w:rsid w:val="00533F1B"/>
    <w:rsid w:val="005343B5"/>
    <w:rsid w:val="00534501"/>
    <w:rsid w:val="00534667"/>
    <w:rsid w:val="0053515A"/>
    <w:rsid w:val="005356A3"/>
    <w:rsid w:val="005357F4"/>
    <w:rsid w:val="005361AC"/>
    <w:rsid w:val="00536440"/>
    <w:rsid w:val="00536805"/>
    <w:rsid w:val="0053689D"/>
    <w:rsid w:val="005372F3"/>
    <w:rsid w:val="00537509"/>
    <w:rsid w:val="00537A54"/>
    <w:rsid w:val="00537B50"/>
    <w:rsid w:val="00537D53"/>
    <w:rsid w:val="00540804"/>
    <w:rsid w:val="005409B5"/>
    <w:rsid w:val="00540F44"/>
    <w:rsid w:val="005411BA"/>
    <w:rsid w:val="005418C2"/>
    <w:rsid w:val="00541E40"/>
    <w:rsid w:val="00541FD9"/>
    <w:rsid w:val="00542242"/>
    <w:rsid w:val="005425FF"/>
    <w:rsid w:val="00542992"/>
    <w:rsid w:val="00542BC6"/>
    <w:rsid w:val="00542ED3"/>
    <w:rsid w:val="00543582"/>
    <w:rsid w:val="00544473"/>
    <w:rsid w:val="005445EA"/>
    <w:rsid w:val="00544BB7"/>
    <w:rsid w:val="00545406"/>
    <w:rsid w:val="0054579D"/>
    <w:rsid w:val="00545808"/>
    <w:rsid w:val="005459F8"/>
    <w:rsid w:val="005461BF"/>
    <w:rsid w:val="005466A6"/>
    <w:rsid w:val="005468D9"/>
    <w:rsid w:val="00546D42"/>
    <w:rsid w:val="005473CE"/>
    <w:rsid w:val="00547C28"/>
    <w:rsid w:val="00547D9D"/>
    <w:rsid w:val="00547DB0"/>
    <w:rsid w:val="00547DEE"/>
    <w:rsid w:val="00550090"/>
    <w:rsid w:val="0055020B"/>
    <w:rsid w:val="00550298"/>
    <w:rsid w:val="005502D9"/>
    <w:rsid w:val="00550921"/>
    <w:rsid w:val="00550A94"/>
    <w:rsid w:val="00550D1A"/>
    <w:rsid w:val="00550DF2"/>
    <w:rsid w:val="00550E96"/>
    <w:rsid w:val="00551019"/>
    <w:rsid w:val="0055107A"/>
    <w:rsid w:val="005514F9"/>
    <w:rsid w:val="00551BEF"/>
    <w:rsid w:val="0055207D"/>
    <w:rsid w:val="0055208B"/>
    <w:rsid w:val="005521AE"/>
    <w:rsid w:val="00552CE6"/>
    <w:rsid w:val="00553B54"/>
    <w:rsid w:val="00553D38"/>
    <w:rsid w:val="00553DC0"/>
    <w:rsid w:val="0055413C"/>
    <w:rsid w:val="00555C78"/>
    <w:rsid w:val="005567AE"/>
    <w:rsid w:val="00556811"/>
    <w:rsid w:val="00556BCD"/>
    <w:rsid w:val="00556C65"/>
    <w:rsid w:val="005572BE"/>
    <w:rsid w:val="005573EE"/>
    <w:rsid w:val="00557BC3"/>
    <w:rsid w:val="0056007E"/>
    <w:rsid w:val="00560254"/>
    <w:rsid w:val="00560304"/>
    <w:rsid w:val="005603F3"/>
    <w:rsid w:val="00560593"/>
    <w:rsid w:val="00560939"/>
    <w:rsid w:val="0056109E"/>
    <w:rsid w:val="005614D8"/>
    <w:rsid w:val="00561B2B"/>
    <w:rsid w:val="00561F9D"/>
    <w:rsid w:val="005627CB"/>
    <w:rsid w:val="0056282E"/>
    <w:rsid w:val="00562C21"/>
    <w:rsid w:val="005636A3"/>
    <w:rsid w:val="00563790"/>
    <w:rsid w:val="00564F54"/>
    <w:rsid w:val="005653FA"/>
    <w:rsid w:val="005654D5"/>
    <w:rsid w:val="00565E0B"/>
    <w:rsid w:val="00565E96"/>
    <w:rsid w:val="005669A8"/>
    <w:rsid w:val="00566EE9"/>
    <w:rsid w:val="00566F55"/>
    <w:rsid w:val="00567F78"/>
    <w:rsid w:val="00570424"/>
    <w:rsid w:val="00570514"/>
    <w:rsid w:val="00570AF7"/>
    <w:rsid w:val="00570FBC"/>
    <w:rsid w:val="00571113"/>
    <w:rsid w:val="00571F31"/>
    <w:rsid w:val="005723BB"/>
    <w:rsid w:val="00572820"/>
    <w:rsid w:val="00572953"/>
    <w:rsid w:val="00573327"/>
    <w:rsid w:val="00573BF9"/>
    <w:rsid w:val="00573D8C"/>
    <w:rsid w:val="005746C3"/>
    <w:rsid w:val="005746D0"/>
    <w:rsid w:val="00574756"/>
    <w:rsid w:val="005747BD"/>
    <w:rsid w:val="00574863"/>
    <w:rsid w:val="005752CD"/>
    <w:rsid w:val="00575ABA"/>
    <w:rsid w:val="00576328"/>
    <w:rsid w:val="005763FC"/>
    <w:rsid w:val="005768E1"/>
    <w:rsid w:val="00576DF3"/>
    <w:rsid w:val="005777A3"/>
    <w:rsid w:val="00577A1C"/>
    <w:rsid w:val="0058097F"/>
    <w:rsid w:val="00580BB2"/>
    <w:rsid w:val="0058194A"/>
    <w:rsid w:val="00581964"/>
    <w:rsid w:val="00581F75"/>
    <w:rsid w:val="00582001"/>
    <w:rsid w:val="005829C2"/>
    <w:rsid w:val="00583289"/>
    <w:rsid w:val="005839AF"/>
    <w:rsid w:val="00583E8D"/>
    <w:rsid w:val="00584430"/>
    <w:rsid w:val="0058456E"/>
    <w:rsid w:val="00584685"/>
    <w:rsid w:val="00584785"/>
    <w:rsid w:val="00584ADF"/>
    <w:rsid w:val="0058507A"/>
    <w:rsid w:val="00585683"/>
    <w:rsid w:val="005856A7"/>
    <w:rsid w:val="0058593D"/>
    <w:rsid w:val="00586D2D"/>
    <w:rsid w:val="00587203"/>
    <w:rsid w:val="00590690"/>
    <w:rsid w:val="00591575"/>
    <w:rsid w:val="00591EDA"/>
    <w:rsid w:val="00591FFE"/>
    <w:rsid w:val="00592CAE"/>
    <w:rsid w:val="00592CDB"/>
    <w:rsid w:val="00593809"/>
    <w:rsid w:val="00594791"/>
    <w:rsid w:val="00594AC0"/>
    <w:rsid w:val="00594CD0"/>
    <w:rsid w:val="00595680"/>
    <w:rsid w:val="00595918"/>
    <w:rsid w:val="00595BF7"/>
    <w:rsid w:val="0059698E"/>
    <w:rsid w:val="00596F7C"/>
    <w:rsid w:val="0059777B"/>
    <w:rsid w:val="00597B4B"/>
    <w:rsid w:val="00597D08"/>
    <w:rsid w:val="005A0017"/>
    <w:rsid w:val="005A0730"/>
    <w:rsid w:val="005A0EB5"/>
    <w:rsid w:val="005A1720"/>
    <w:rsid w:val="005A17E3"/>
    <w:rsid w:val="005A1815"/>
    <w:rsid w:val="005A1C84"/>
    <w:rsid w:val="005A1FEF"/>
    <w:rsid w:val="005A256A"/>
    <w:rsid w:val="005A2CAD"/>
    <w:rsid w:val="005A31E4"/>
    <w:rsid w:val="005A39D6"/>
    <w:rsid w:val="005A3F0F"/>
    <w:rsid w:val="005A4684"/>
    <w:rsid w:val="005A4CD1"/>
    <w:rsid w:val="005A4DCC"/>
    <w:rsid w:val="005A514A"/>
    <w:rsid w:val="005A5B39"/>
    <w:rsid w:val="005A5B6F"/>
    <w:rsid w:val="005A5D17"/>
    <w:rsid w:val="005A610B"/>
    <w:rsid w:val="005A6935"/>
    <w:rsid w:val="005A6936"/>
    <w:rsid w:val="005A69A2"/>
    <w:rsid w:val="005A74FD"/>
    <w:rsid w:val="005A7568"/>
    <w:rsid w:val="005A7817"/>
    <w:rsid w:val="005A78F2"/>
    <w:rsid w:val="005A7E4E"/>
    <w:rsid w:val="005A7F71"/>
    <w:rsid w:val="005B00FA"/>
    <w:rsid w:val="005B02DD"/>
    <w:rsid w:val="005B08E1"/>
    <w:rsid w:val="005B0E13"/>
    <w:rsid w:val="005B20A2"/>
    <w:rsid w:val="005B222F"/>
    <w:rsid w:val="005B2644"/>
    <w:rsid w:val="005B26B9"/>
    <w:rsid w:val="005B2888"/>
    <w:rsid w:val="005B2C93"/>
    <w:rsid w:val="005B313A"/>
    <w:rsid w:val="005B3DEC"/>
    <w:rsid w:val="005B4013"/>
    <w:rsid w:val="005B44CB"/>
    <w:rsid w:val="005B519D"/>
    <w:rsid w:val="005B56A3"/>
    <w:rsid w:val="005B5BBC"/>
    <w:rsid w:val="005B5DF1"/>
    <w:rsid w:val="005B5F0A"/>
    <w:rsid w:val="005B6119"/>
    <w:rsid w:val="005B6661"/>
    <w:rsid w:val="005B6AB5"/>
    <w:rsid w:val="005B6E5D"/>
    <w:rsid w:val="005B7D6B"/>
    <w:rsid w:val="005B7FE8"/>
    <w:rsid w:val="005C0B50"/>
    <w:rsid w:val="005C0BEC"/>
    <w:rsid w:val="005C12DF"/>
    <w:rsid w:val="005C1B38"/>
    <w:rsid w:val="005C238D"/>
    <w:rsid w:val="005C2F74"/>
    <w:rsid w:val="005C3412"/>
    <w:rsid w:val="005C3E15"/>
    <w:rsid w:val="005C3F18"/>
    <w:rsid w:val="005C3F4D"/>
    <w:rsid w:val="005C40A1"/>
    <w:rsid w:val="005C4411"/>
    <w:rsid w:val="005C44D4"/>
    <w:rsid w:val="005C463B"/>
    <w:rsid w:val="005C480F"/>
    <w:rsid w:val="005C4986"/>
    <w:rsid w:val="005C4D0D"/>
    <w:rsid w:val="005C530B"/>
    <w:rsid w:val="005C5878"/>
    <w:rsid w:val="005C5F02"/>
    <w:rsid w:val="005C5F4F"/>
    <w:rsid w:val="005C6164"/>
    <w:rsid w:val="005C67C1"/>
    <w:rsid w:val="005C6C51"/>
    <w:rsid w:val="005C6C98"/>
    <w:rsid w:val="005C6CCE"/>
    <w:rsid w:val="005C79A2"/>
    <w:rsid w:val="005C7AB8"/>
    <w:rsid w:val="005D0087"/>
    <w:rsid w:val="005D0526"/>
    <w:rsid w:val="005D052A"/>
    <w:rsid w:val="005D098F"/>
    <w:rsid w:val="005D0AD3"/>
    <w:rsid w:val="005D0EA9"/>
    <w:rsid w:val="005D15AD"/>
    <w:rsid w:val="005D18BB"/>
    <w:rsid w:val="005D2268"/>
    <w:rsid w:val="005D279F"/>
    <w:rsid w:val="005D2A22"/>
    <w:rsid w:val="005D2BF6"/>
    <w:rsid w:val="005D36CA"/>
    <w:rsid w:val="005D3FEA"/>
    <w:rsid w:val="005D403D"/>
    <w:rsid w:val="005D41CE"/>
    <w:rsid w:val="005D46C2"/>
    <w:rsid w:val="005D4785"/>
    <w:rsid w:val="005D47F3"/>
    <w:rsid w:val="005D4FE4"/>
    <w:rsid w:val="005D51BF"/>
    <w:rsid w:val="005D54C5"/>
    <w:rsid w:val="005D5635"/>
    <w:rsid w:val="005D567B"/>
    <w:rsid w:val="005D6114"/>
    <w:rsid w:val="005D623C"/>
    <w:rsid w:val="005D759C"/>
    <w:rsid w:val="005D790A"/>
    <w:rsid w:val="005D7B0C"/>
    <w:rsid w:val="005D7ECC"/>
    <w:rsid w:val="005E06A3"/>
    <w:rsid w:val="005E0806"/>
    <w:rsid w:val="005E0856"/>
    <w:rsid w:val="005E1418"/>
    <w:rsid w:val="005E1516"/>
    <w:rsid w:val="005E1632"/>
    <w:rsid w:val="005E188F"/>
    <w:rsid w:val="005E18D8"/>
    <w:rsid w:val="005E1D30"/>
    <w:rsid w:val="005E1E0F"/>
    <w:rsid w:val="005E21C7"/>
    <w:rsid w:val="005E247F"/>
    <w:rsid w:val="005E2D50"/>
    <w:rsid w:val="005E2D6C"/>
    <w:rsid w:val="005E3060"/>
    <w:rsid w:val="005E352E"/>
    <w:rsid w:val="005E3583"/>
    <w:rsid w:val="005E3649"/>
    <w:rsid w:val="005E3D5A"/>
    <w:rsid w:val="005E3D84"/>
    <w:rsid w:val="005E4CFE"/>
    <w:rsid w:val="005E4DB3"/>
    <w:rsid w:val="005E553B"/>
    <w:rsid w:val="005E582F"/>
    <w:rsid w:val="005E67D7"/>
    <w:rsid w:val="005E7556"/>
    <w:rsid w:val="005E7576"/>
    <w:rsid w:val="005E7639"/>
    <w:rsid w:val="005E79D0"/>
    <w:rsid w:val="005F05E1"/>
    <w:rsid w:val="005F1F13"/>
    <w:rsid w:val="005F1FDA"/>
    <w:rsid w:val="005F2049"/>
    <w:rsid w:val="005F264D"/>
    <w:rsid w:val="005F2A7D"/>
    <w:rsid w:val="005F2EC8"/>
    <w:rsid w:val="005F32BE"/>
    <w:rsid w:val="005F35C3"/>
    <w:rsid w:val="005F391A"/>
    <w:rsid w:val="005F3A44"/>
    <w:rsid w:val="005F3C17"/>
    <w:rsid w:val="005F3F6F"/>
    <w:rsid w:val="005F42A6"/>
    <w:rsid w:val="005F5646"/>
    <w:rsid w:val="005F5677"/>
    <w:rsid w:val="005F63E6"/>
    <w:rsid w:val="005F6879"/>
    <w:rsid w:val="005F68D0"/>
    <w:rsid w:val="005F68FD"/>
    <w:rsid w:val="005F7264"/>
    <w:rsid w:val="005F735C"/>
    <w:rsid w:val="005F7596"/>
    <w:rsid w:val="005F780B"/>
    <w:rsid w:val="006000A2"/>
    <w:rsid w:val="0060072A"/>
    <w:rsid w:val="00600E1B"/>
    <w:rsid w:val="00601111"/>
    <w:rsid w:val="00601857"/>
    <w:rsid w:val="00601921"/>
    <w:rsid w:val="00601F0B"/>
    <w:rsid w:val="0060216C"/>
    <w:rsid w:val="00602924"/>
    <w:rsid w:val="00602BE8"/>
    <w:rsid w:val="00603139"/>
    <w:rsid w:val="006032CF"/>
    <w:rsid w:val="00603518"/>
    <w:rsid w:val="006035E3"/>
    <w:rsid w:val="006036E3"/>
    <w:rsid w:val="00603923"/>
    <w:rsid w:val="00604531"/>
    <w:rsid w:val="0060472F"/>
    <w:rsid w:val="00604E53"/>
    <w:rsid w:val="00604E7C"/>
    <w:rsid w:val="00604EBD"/>
    <w:rsid w:val="00605028"/>
    <w:rsid w:val="00605867"/>
    <w:rsid w:val="006058A4"/>
    <w:rsid w:val="00605947"/>
    <w:rsid w:val="006060E3"/>
    <w:rsid w:val="00606265"/>
    <w:rsid w:val="00606342"/>
    <w:rsid w:val="006064FE"/>
    <w:rsid w:val="006069B5"/>
    <w:rsid w:val="00607547"/>
    <w:rsid w:val="00607C85"/>
    <w:rsid w:val="00607CF6"/>
    <w:rsid w:val="00607D3F"/>
    <w:rsid w:val="0061040C"/>
    <w:rsid w:val="006104A3"/>
    <w:rsid w:val="00610B7A"/>
    <w:rsid w:val="0061193E"/>
    <w:rsid w:val="00611E84"/>
    <w:rsid w:val="0061238F"/>
    <w:rsid w:val="00612EFA"/>
    <w:rsid w:val="0061397F"/>
    <w:rsid w:val="00613CEC"/>
    <w:rsid w:val="00613FC5"/>
    <w:rsid w:val="00614105"/>
    <w:rsid w:val="0061434A"/>
    <w:rsid w:val="00614507"/>
    <w:rsid w:val="00614885"/>
    <w:rsid w:val="00614BA2"/>
    <w:rsid w:val="00615796"/>
    <w:rsid w:val="00615C99"/>
    <w:rsid w:val="00615EEE"/>
    <w:rsid w:val="0061608F"/>
    <w:rsid w:val="00616807"/>
    <w:rsid w:val="00616A46"/>
    <w:rsid w:val="00616C60"/>
    <w:rsid w:val="00616EC1"/>
    <w:rsid w:val="0061745F"/>
    <w:rsid w:val="00617BB0"/>
    <w:rsid w:val="006203A0"/>
    <w:rsid w:val="006212EE"/>
    <w:rsid w:val="0062151D"/>
    <w:rsid w:val="00623680"/>
    <w:rsid w:val="00623FF4"/>
    <w:rsid w:val="0062438A"/>
    <w:rsid w:val="006244B1"/>
    <w:rsid w:val="00624561"/>
    <w:rsid w:val="00624ED8"/>
    <w:rsid w:val="00625048"/>
    <w:rsid w:val="0062574E"/>
    <w:rsid w:val="00625939"/>
    <w:rsid w:val="00625B7C"/>
    <w:rsid w:val="0062632A"/>
    <w:rsid w:val="006263EB"/>
    <w:rsid w:val="00626462"/>
    <w:rsid w:val="00626498"/>
    <w:rsid w:val="00627B6E"/>
    <w:rsid w:val="00627F0A"/>
    <w:rsid w:val="00630009"/>
    <w:rsid w:val="006300BF"/>
    <w:rsid w:val="00630FD4"/>
    <w:rsid w:val="00631509"/>
    <w:rsid w:val="0063152B"/>
    <w:rsid w:val="00631A23"/>
    <w:rsid w:val="00631AFE"/>
    <w:rsid w:val="00631F79"/>
    <w:rsid w:val="0063216E"/>
    <w:rsid w:val="00632497"/>
    <w:rsid w:val="00632791"/>
    <w:rsid w:val="00632E0E"/>
    <w:rsid w:val="006332A7"/>
    <w:rsid w:val="00633940"/>
    <w:rsid w:val="00633F17"/>
    <w:rsid w:val="006348B9"/>
    <w:rsid w:val="0063493D"/>
    <w:rsid w:val="006356E2"/>
    <w:rsid w:val="00635EF8"/>
    <w:rsid w:val="00635F24"/>
    <w:rsid w:val="00636106"/>
    <w:rsid w:val="006363B9"/>
    <w:rsid w:val="006364D0"/>
    <w:rsid w:val="006367CA"/>
    <w:rsid w:val="00637427"/>
    <w:rsid w:val="006378F1"/>
    <w:rsid w:val="00637BD2"/>
    <w:rsid w:val="00640285"/>
    <w:rsid w:val="00640B71"/>
    <w:rsid w:val="00640D02"/>
    <w:rsid w:val="0064102A"/>
    <w:rsid w:val="0064194D"/>
    <w:rsid w:val="00641C20"/>
    <w:rsid w:val="006426B4"/>
    <w:rsid w:val="00642832"/>
    <w:rsid w:val="00642A4A"/>
    <w:rsid w:val="00643B34"/>
    <w:rsid w:val="00643BA2"/>
    <w:rsid w:val="00643DF7"/>
    <w:rsid w:val="00644140"/>
    <w:rsid w:val="00644642"/>
    <w:rsid w:val="00644912"/>
    <w:rsid w:val="00644C62"/>
    <w:rsid w:val="00645215"/>
    <w:rsid w:val="0064582A"/>
    <w:rsid w:val="006458DB"/>
    <w:rsid w:val="00645E78"/>
    <w:rsid w:val="00646549"/>
    <w:rsid w:val="0064673F"/>
    <w:rsid w:val="0064675C"/>
    <w:rsid w:val="00646842"/>
    <w:rsid w:val="00646A81"/>
    <w:rsid w:val="00646C5C"/>
    <w:rsid w:val="00646D71"/>
    <w:rsid w:val="00647695"/>
    <w:rsid w:val="00647EDA"/>
    <w:rsid w:val="006502F3"/>
    <w:rsid w:val="00650370"/>
    <w:rsid w:val="00651308"/>
    <w:rsid w:val="00651659"/>
    <w:rsid w:val="00652174"/>
    <w:rsid w:val="00652310"/>
    <w:rsid w:val="00652508"/>
    <w:rsid w:val="0065268C"/>
    <w:rsid w:val="006527C9"/>
    <w:rsid w:val="006528C2"/>
    <w:rsid w:val="00652986"/>
    <w:rsid w:val="00652CE5"/>
    <w:rsid w:val="00652CEF"/>
    <w:rsid w:val="006530BB"/>
    <w:rsid w:val="00653521"/>
    <w:rsid w:val="00653FEC"/>
    <w:rsid w:val="00654697"/>
    <w:rsid w:val="00654995"/>
    <w:rsid w:val="00654BD9"/>
    <w:rsid w:val="00655A5E"/>
    <w:rsid w:val="00656199"/>
    <w:rsid w:val="00656486"/>
    <w:rsid w:val="00656872"/>
    <w:rsid w:val="00656D4D"/>
    <w:rsid w:val="00657112"/>
    <w:rsid w:val="0065727F"/>
    <w:rsid w:val="00657472"/>
    <w:rsid w:val="00657537"/>
    <w:rsid w:val="0065788B"/>
    <w:rsid w:val="00657A55"/>
    <w:rsid w:val="006600AF"/>
    <w:rsid w:val="00660345"/>
    <w:rsid w:val="006603EF"/>
    <w:rsid w:val="00660961"/>
    <w:rsid w:val="00660B63"/>
    <w:rsid w:val="00660DAE"/>
    <w:rsid w:val="00660FC8"/>
    <w:rsid w:val="0066111D"/>
    <w:rsid w:val="0066169E"/>
    <w:rsid w:val="00661A12"/>
    <w:rsid w:val="00661B1C"/>
    <w:rsid w:val="00661B4D"/>
    <w:rsid w:val="00661F03"/>
    <w:rsid w:val="00661F29"/>
    <w:rsid w:val="00663346"/>
    <w:rsid w:val="00663484"/>
    <w:rsid w:val="00663539"/>
    <w:rsid w:val="0066359E"/>
    <w:rsid w:val="00663697"/>
    <w:rsid w:val="00663A71"/>
    <w:rsid w:val="00663D2E"/>
    <w:rsid w:val="00663E3E"/>
    <w:rsid w:val="006646BB"/>
    <w:rsid w:val="006648DF"/>
    <w:rsid w:val="00664A62"/>
    <w:rsid w:val="00664CD0"/>
    <w:rsid w:val="00664D00"/>
    <w:rsid w:val="00664F4D"/>
    <w:rsid w:val="006652D4"/>
    <w:rsid w:val="00665A9C"/>
    <w:rsid w:val="00665B40"/>
    <w:rsid w:val="00665B68"/>
    <w:rsid w:val="00665F59"/>
    <w:rsid w:val="00666270"/>
    <w:rsid w:val="006665EC"/>
    <w:rsid w:val="00666847"/>
    <w:rsid w:val="00666A9F"/>
    <w:rsid w:val="00667499"/>
    <w:rsid w:val="006676E9"/>
    <w:rsid w:val="006677C9"/>
    <w:rsid w:val="00667D99"/>
    <w:rsid w:val="00667F51"/>
    <w:rsid w:val="006700F8"/>
    <w:rsid w:val="00670128"/>
    <w:rsid w:val="006702D7"/>
    <w:rsid w:val="0067081D"/>
    <w:rsid w:val="00670FE2"/>
    <w:rsid w:val="00671C94"/>
    <w:rsid w:val="00672264"/>
    <w:rsid w:val="00672EA1"/>
    <w:rsid w:val="006734B0"/>
    <w:rsid w:val="006735AF"/>
    <w:rsid w:val="006738E1"/>
    <w:rsid w:val="00673C19"/>
    <w:rsid w:val="0067411A"/>
    <w:rsid w:val="00674140"/>
    <w:rsid w:val="006744E6"/>
    <w:rsid w:val="006747E4"/>
    <w:rsid w:val="00674C4D"/>
    <w:rsid w:val="0067522B"/>
    <w:rsid w:val="006752FD"/>
    <w:rsid w:val="00675418"/>
    <w:rsid w:val="00675D42"/>
    <w:rsid w:val="00675D96"/>
    <w:rsid w:val="00675EDC"/>
    <w:rsid w:val="006763E5"/>
    <w:rsid w:val="00676822"/>
    <w:rsid w:val="00676A9C"/>
    <w:rsid w:val="006777BA"/>
    <w:rsid w:val="006777F1"/>
    <w:rsid w:val="00677D41"/>
    <w:rsid w:val="00677EDA"/>
    <w:rsid w:val="00677F25"/>
    <w:rsid w:val="006803C7"/>
    <w:rsid w:val="00680A9F"/>
    <w:rsid w:val="00682192"/>
    <w:rsid w:val="00682B74"/>
    <w:rsid w:val="00682E59"/>
    <w:rsid w:val="0068380D"/>
    <w:rsid w:val="00683F38"/>
    <w:rsid w:val="00684254"/>
    <w:rsid w:val="0068524B"/>
    <w:rsid w:val="00685309"/>
    <w:rsid w:val="00685540"/>
    <w:rsid w:val="006856DE"/>
    <w:rsid w:val="0068595A"/>
    <w:rsid w:val="006859DB"/>
    <w:rsid w:val="00685D3C"/>
    <w:rsid w:val="00685DFB"/>
    <w:rsid w:val="00685EF3"/>
    <w:rsid w:val="00686F8A"/>
    <w:rsid w:val="006877D7"/>
    <w:rsid w:val="006909DA"/>
    <w:rsid w:val="00690BDF"/>
    <w:rsid w:val="00690E19"/>
    <w:rsid w:val="00690FDA"/>
    <w:rsid w:val="00691225"/>
    <w:rsid w:val="006919DD"/>
    <w:rsid w:val="00691A70"/>
    <w:rsid w:val="00691B77"/>
    <w:rsid w:val="006921ED"/>
    <w:rsid w:val="0069249F"/>
    <w:rsid w:val="00692899"/>
    <w:rsid w:val="00693374"/>
    <w:rsid w:val="00693907"/>
    <w:rsid w:val="00693D2F"/>
    <w:rsid w:val="00693D6B"/>
    <w:rsid w:val="00694491"/>
    <w:rsid w:val="00694D9A"/>
    <w:rsid w:val="00694F13"/>
    <w:rsid w:val="006950EA"/>
    <w:rsid w:val="006951BF"/>
    <w:rsid w:val="00695E7D"/>
    <w:rsid w:val="0069670B"/>
    <w:rsid w:val="00696737"/>
    <w:rsid w:val="00696CB9"/>
    <w:rsid w:val="00696E51"/>
    <w:rsid w:val="00697123"/>
    <w:rsid w:val="0069797C"/>
    <w:rsid w:val="00697D33"/>
    <w:rsid w:val="006A09DE"/>
    <w:rsid w:val="006A0BFD"/>
    <w:rsid w:val="006A0F9E"/>
    <w:rsid w:val="006A148C"/>
    <w:rsid w:val="006A2CDD"/>
    <w:rsid w:val="006A2D65"/>
    <w:rsid w:val="006A3174"/>
    <w:rsid w:val="006A3788"/>
    <w:rsid w:val="006A38D5"/>
    <w:rsid w:val="006A3BA3"/>
    <w:rsid w:val="006A3C88"/>
    <w:rsid w:val="006A3C90"/>
    <w:rsid w:val="006A3E50"/>
    <w:rsid w:val="006A526C"/>
    <w:rsid w:val="006A57A8"/>
    <w:rsid w:val="006A57EB"/>
    <w:rsid w:val="006A5A45"/>
    <w:rsid w:val="006A64DE"/>
    <w:rsid w:val="006A66A0"/>
    <w:rsid w:val="006A682E"/>
    <w:rsid w:val="006A6CF3"/>
    <w:rsid w:val="006A6FE8"/>
    <w:rsid w:val="006A740A"/>
    <w:rsid w:val="006A7EAF"/>
    <w:rsid w:val="006B03F2"/>
    <w:rsid w:val="006B0514"/>
    <w:rsid w:val="006B0AB2"/>
    <w:rsid w:val="006B0F93"/>
    <w:rsid w:val="006B1095"/>
    <w:rsid w:val="006B113A"/>
    <w:rsid w:val="006B1211"/>
    <w:rsid w:val="006B146E"/>
    <w:rsid w:val="006B14AD"/>
    <w:rsid w:val="006B14DE"/>
    <w:rsid w:val="006B1FE1"/>
    <w:rsid w:val="006B235A"/>
    <w:rsid w:val="006B24AA"/>
    <w:rsid w:val="006B2B66"/>
    <w:rsid w:val="006B3AFE"/>
    <w:rsid w:val="006B43AE"/>
    <w:rsid w:val="006B472A"/>
    <w:rsid w:val="006B4944"/>
    <w:rsid w:val="006B4D78"/>
    <w:rsid w:val="006B501D"/>
    <w:rsid w:val="006B5D87"/>
    <w:rsid w:val="006B61A8"/>
    <w:rsid w:val="006B668A"/>
    <w:rsid w:val="006C07FA"/>
    <w:rsid w:val="006C0828"/>
    <w:rsid w:val="006C0BAE"/>
    <w:rsid w:val="006C14E5"/>
    <w:rsid w:val="006C15F2"/>
    <w:rsid w:val="006C1631"/>
    <w:rsid w:val="006C16EB"/>
    <w:rsid w:val="006C1F9F"/>
    <w:rsid w:val="006C2099"/>
    <w:rsid w:val="006C20C0"/>
    <w:rsid w:val="006C20D2"/>
    <w:rsid w:val="006C24D5"/>
    <w:rsid w:val="006C25E5"/>
    <w:rsid w:val="006C2E70"/>
    <w:rsid w:val="006C3179"/>
    <w:rsid w:val="006C3412"/>
    <w:rsid w:val="006C357D"/>
    <w:rsid w:val="006C3908"/>
    <w:rsid w:val="006C3E88"/>
    <w:rsid w:val="006C4285"/>
    <w:rsid w:val="006C4371"/>
    <w:rsid w:val="006C4482"/>
    <w:rsid w:val="006C4BDB"/>
    <w:rsid w:val="006C501F"/>
    <w:rsid w:val="006C56F3"/>
    <w:rsid w:val="006C58BA"/>
    <w:rsid w:val="006C5CBE"/>
    <w:rsid w:val="006C5FC4"/>
    <w:rsid w:val="006C628A"/>
    <w:rsid w:val="006C6332"/>
    <w:rsid w:val="006C6483"/>
    <w:rsid w:val="006C6754"/>
    <w:rsid w:val="006C69EF"/>
    <w:rsid w:val="006C71FF"/>
    <w:rsid w:val="006C7AC4"/>
    <w:rsid w:val="006D0302"/>
    <w:rsid w:val="006D030F"/>
    <w:rsid w:val="006D14A7"/>
    <w:rsid w:val="006D1FFE"/>
    <w:rsid w:val="006D224B"/>
    <w:rsid w:val="006D2437"/>
    <w:rsid w:val="006D24C3"/>
    <w:rsid w:val="006D2986"/>
    <w:rsid w:val="006D2AAC"/>
    <w:rsid w:val="006D33C5"/>
    <w:rsid w:val="006D3F9D"/>
    <w:rsid w:val="006D4B78"/>
    <w:rsid w:val="006D4BAD"/>
    <w:rsid w:val="006D4FDD"/>
    <w:rsid w:val="006D538F"/>
    <w:rsid w:val="006D5F54"/>
    <w:rsid w:val="006D620B"/>
    <w:rsid w:val="006D692E"/>
    <w:rsid w:val="006D6C62"/>
    <w:rsid w:val="006D735D"/>
    <w:rsid w:val="006D73A1"/>
    <w:rsid w:val="006D7BA8"/>
    <w:rsid w:val="006D7C9A"/>
    <w:rsid w:val="006D7E46"/>
    <w:rsid w:val="006E01F7"/>
    <w:rsid w:val="006E0FD6"/>
    <w:rsid w:val="006E10FB"/>
    <w:rsid w:val="006E138B"/>
    <w:rsid w:val="006E154E"/>
    <w:rsid w:val="006E154F"/>
    <w:rsid w:val="006E1590"/>
    <w:rsid w:val="006E165E"/>
    <w:rsid w:val="006E19CB"/>
    <w:rsid w:val="006E1A38"/>
    <w:rsid w:val="006E1B1E"/>
    <w:rsid w:val="006E1D20"/>
    <w:rsid w:val="006E2DBE"/>
    <w:rsid w:val="006E2E43"/>
    <w:rsid w:val="006E3578"/>
    <w:rsid w:val="006E3668"/>
    <w:rsid w:val="006E4487"/>
    <w:rsid w:val="006E4840"/>
    <w:rsid w:val="006E5426"/>
    <w:rsid w:val="006E5ACA"/>
    <w:rsid w:val="006E602C"/>
    <w:rsid w:val="006E623F"/>
    <w:rsid w:val="006E6C5F"/>
    <w:rsid w:val="006E6C65"/>
    <w:rsid w:val="006E6F90"/>
    <w:rsid w:val="006E7097"/>
    <w:rsid w:val="006E72EF"/>
    <w:rsid w:val="006E7681"/>
    <w:rsid w:val="006E7D86"/>
    <w:rsid w:val="006F065F"/>
    <w:rsid w:val="006F15BC"/>
    <w:rsid w:val="006F1964"/>
    <w:rsid w:val="006F1A60"/>
    <w:rsid w:val="006F1CD5"/>
    <w:rsid w:val="006F1CF8"/>
    <w:rsid w:val="006F20F9"/>
    <w:rsid w:val="006F2720"/>
    <w:rsid w:val="006F2AAD"/>
    <w:rsid w:val="006F3480"/>
    <w:rsid w:val="006F359F"/>
    <w:rsid w:val="006F5174"/>
    <w:rsid w:val="006F52C5"/>
    <w:rsid w:val="006F5D50"/>
    <w:rsid w:val="006F5DF6"/>
    <w:rsid w:val="006F67B6"/>
    <w:rsid w:val="006F6AB5"/>
    <w:rsid w:val="006F6AC3"/>
    <w:rsid w:val="006F713A"/>
    <w:rsid w:val="006F72DB"/>
    <w:rsid w:val="006F73AD"/>
    <w:rsid w:val="006F7513"/>
    <w:rsid w:val="00700146"/>
    <w:rsid w:val="007005AE"/>
    <w:rsid w:val="00700A3B"/>
    <w:rsid w:val="00701059"/>
    <w:rsid w:val="00701881"/>
    <w:rsid w:val="00702AB8"/>
    <w:rsid w:val="00702E51"/>
    <w:rsid w:val="00702F01"/>
    <w:rsid w:val="007033A5"/>
    <w:rsid w:val="0070344C"/>
    <w:rsid w:val="00703F7C"/>
    <w:rsid w:val="00704159"/>
    <w:rsid w:val="0070490E"/>
    <w:rsid w:val="00704CA8"/>
    <w:rsid w:val="00705024"/>
    <w:rsid w:val="00705533"/>
    <w:rsid w:val="0070593C"/>
    <w:rsid w:val="00705CB0"/>
    <w:rsid w:val="00706766"/>
    <w:rsid w:val="00706866"/>
    <w:rsid w:val="007068B6"/>
    <w:rsid w:val="00706AAE"/>
    <w:rsid w:val="00706BFB"/>
    <w:rsid w:val="00706BFD"/>
    <w:rsid w:val="00706C45"/>
    <w:rsid w:val="007073EA"/>
    <w:rsid w:val="00707573"/>
    <w:rsid w:val="0070760D"/>
    <w:rsid w:val="00707B27"/>
    <w:rsid w:val="00710076"/>
    <w:rsid w:val="007100F9"/>
    <w:rsid w:val="00710101"/>
    <w:rsid w:val="007103E7"/>
    <w:rsid w:val="007109D7"/>
    <w:rsid w:val="00710FBD"/>
    <w:rsid w:val="0071175C"/>
    <w:rsid w:val="0071187B"/>
    <w:rsid w:val="00711E2E"/>
    <w:rsid w:val="00712087"/>
    <w:rsid w:val="00712315"/>
    <w:rsid w:val="0071245A"/>
    <w:rsid w:val="007125FE"/>
    <w:rsid w:val="00712633"/>
    <w:rsid w:val="00712828"/>
    <w:rsid w:val="00712990"/>
    <w:rsid w:val="00712C3B"/>
    <w:rsid w:val="007131BE"/>
    <w:rsid w:val="00713284"/>
    <w:rsid w:val="0071332B"/>
    <w:rsid w:val="00714172"/>
    <w:rsid w:val="00714412"/>
    <w:rsid w:val="0071469B"/>
    <w:rsid w:val="007147A6"/>
    <w:rsid w:val="00714C8B"/>
    <w:rsid w:val="00714D53"/>
    <w:rsid w:val="00714FC2"/>
    <w:rsid w:val="00715116"/>
    <w:rsid w:val="00715C62"/>
    <w:rsid w:val="00715E57"/>
    <w:rsid w:val="00716487"/>
    <w:rsid w:val="007164A1"/>
    <w:rsid w:val="0071686A"/>
    <w:rsid w:val="007168BE"/>
    <w:rsid w:val="00716AAA"/>
    <w:rsid w:val="007170F6"/>
    <w:rsid w:val="007172F6"/>
    <w:rsid w:val="007177FB"/>
    <w:rsid w:val="00717F9E"/>
    <w:rsid w:val="00720BA0"/>
    <w:rsid w:val="00720CCD"/>
    <w:rsid w:val="00720FBC"/>
    <w:rsid w:val="007210B6"/>
    <w:rsid w:val="007211A7"/>
    <w:rsid w:val="00721227"/>
    <w:rsid w:val="007214E5"/>
    <w:rsid w:val="007216CD"/>
    <w:rsid w:val="00721718"/>
    <w:rsid w:val="0072188D"/>
    <w:rsid w:val="00721F7F"/>
    <w:rsid w:val="00722337"/>
    <w:rsid w:val="00722674"/>
    <w:rsid w:val="007227AD"/>
    <w:rsid w:val="00722D05"/>
    <w:rsid w:val="00722DFD"/>
    <w:rsid w:val="0072333A"/>
    <w:rsid w:val="007234BD"/>
    <w:rsid w:val="007235D4"/>
    <w:rsid w:val="0072400B"/>
    <w:rsid w:val="00724387"/>
    <w:rsid w:val="007249ED"/>
    <w:rsid w:val="00724A4F"/>
    <w:rsid w:val="00724AF6"/>
    <w:rsid w:val="00724CA4"/>
    <w:rsid w:val="007253FE"/>
    <w:rsid w:val="0072616D"/>
    <w:rsid w:val="007264CE"/>
    <w:rsid w:val="00726A5A"/>
    <w:rsid w:val="00727A23"/>
    <w:rsid w:val="0073080D"/>
    <w:rsid w:val="00730963"/>
    <w:rsid w:val="00731368"/>
    <w:rsid w:val="00731FC1"/>
    <w:rsid w:val="007322C3"/>
    <w:rsid w:val="00732348"/>
    <w:rsid w:val="00732595"/>
    <w:rsid w:val="007332CB"/>
    <w:rsid w:val="0073347D"/>
    <w:rsid w:val="00733B72"/>
    <w:rsid w:val="00733DE1"/>
    <w:rsid w:val="007344AC"/>
    <w:rsid w:val="00734859"/>
    <w:rsid w:val="00734B69"/>
    <w:rsid w:val="00734BC4"/>
    <w:rsid w:val="00734DB5"/>
    <w:rsid w:val="00734F84"/>
    <w:rsid w:val="00735059"/>
    <w:rsid w:val="00735071"/>
    <w:rsid w:val="00735873"/>
    <w:rsid w:val="00736468"/>
    <w:rsid w:val="007364C0"/>
    <w:rsid w:val="00736951"/>
    <w:rsid w:val="00736F28"/>
    <w:rsid w:val="00736F6D"/>
    <w:rsid w:val="0073797C"/>
    <w:rsid w:val="00737E70"/>
    <w:rsid w:val="00737EDA"/>
    <w:rsid w:val="00740416"/>
    <w:rsid w:val="00740933"/>
    <w:rsid w:val="00740EA8"/>
    <w:rsid w:val="00740F62"/>
    <w:rsid w:val="00741431"/>
    <w:rsid w:val="0074148B"/>
    <w:rsid w:val="00741D7F"/>
    <w:rsid w:val="0074268E"/>
    <w:rsid w:val="00742A11"/>
    <w:rsid w:val="00742EFA"/>
    <w:rsid w:val="007433AF"/>
    <w:rsid w:val="007436D2"/>
    <w:rsid w:val="007441B2"/>
    <w:rsid w:val="0074441B"/>
    <w:rsid w:val="00744470"/>
    <w:rsid w:val="00744642"/>
    <w:rsid w:val="0074554F"/>
    <w:rsid w:val="00745614"/>
    <w:rsid w:val="00745695"/>
    <w:rsid w:val="0074596C"/>
    <w:rsid w:val="00745A25"/>
    <w:rsid w:val="00745F95"/>
    <w:rsid w:val="00746A05"/>
    <w:rsid w:val="00746E22"/>
    <w:rsid w:val="00747520"/>
    <w:rsid w:val="00747BAF"/>
    <w:rsid w:val="00747BD9"/>
    <w:rsid w:val="0075009C"/>
    <w:rsid w:val="00750251"/>
    <w:rsid w:val="00750385"/>
    <w:rsid w:val="0075095C"/>
    <w:rsid w:val="00750ED8"/>
    <w:rsid w:val="007516CE"/>
    <w:rsid w:val="007518CB"/>
    <w:rsid w:val="0075202D"/>
    <w:rsid w:val="00752698"/>
    <w:rsid w:val="00752707"/>
    <w:rsid w:val="00753EDC"/>
    <w:rsid w:val="007543F1"/>
    <w:rsid w:val="00754817"/>
    <w:rsid w:val="00754833"/>
    <w:rsid w:val="0075537A"/>
    <w:rsid w:val="00755674"/>
    <w:rsid w:val="00756637"/>
    <w:rsid w:val="00757408"/>
    <w:rsid w:val="0075793C"/>
    <w:rsid w:val="00757DA7"/>
    <w:rsid w:val="00757E3D"/>
    <w:rsid w:val="00757F54"/>
    <w:rsid w:val="0076018A"/>
    <w:rsid w:val="0076054B"/>
    <w:rsid w:val="00760DAD"/>
    <w:rsid w:val="007615AA"/>
    <w:rsid w:val="0076208E"/>
    <w:rsid w:val="00762168"/>
    <w:rsid w:val="00762542"/>
    <w:rsid w:val="00762683"/>
    <w:rsid w:val="00762D3E"/>
    <w:rsid w:val="00762E41"/>
    <w:rsid w:val="0076365C"/>
    <w:rsid w:val="007638E3"/>
    <w:rsid w:val="00763F24"/>
    <w:rsid w:val="00763F2E"/>
    <w:rsid w:val="0076431A"/>
    <w:rsid w:val="007648D4"/>
    <w:rsid w:val="00765091"/>
    <w:rsid w:val="00765493"/>
    <w:rsid w:val="0076592E"/>
    <w:rsid w:val="00766BED"/>
    <w:rsid w:val="00766E7D"/>
    <w:rsid w:val="00766F9A"/>
    <w:rsid w:val="00767334"/>
    <w:rsid w:val="00767780"/>
    <w:rsid w:val="007679C0"/>
    <w:rsid w:val="00767AB1"/>
    <w:rsid w:val="00770686"/>
    <w:rsid w:val="00770831"/>
    <w:rsid w:val="007710AA"/>
    <w:rsid w:val="00771205"/>
    <w:rsid w:val="00771752"/>
    <w:rsid w:val="00771B35"/>
    <w:rsid w:val="00771E00"/>
    <w:rsid w:val="00772217"/>
    <w:rsid w:val="0077254A"/>
    <w:rsid w:val="00772DAF"/>
    <w:rsid w:val="007730A4"/>
    <w:rsid w:val="007733EB"/>
    <w:rsid w:val="00773439"/>
    <w:rsid w:val="007737FE"/>
    <w:rsid w:val="00773B91"/>
    <w:rsid w:val="00774481"/>
    <w:rsid w:val="007747D4"/>
    <w:rsid w:val="007749AC"/>
    <w:rsid w:val="00774C2A"/>
    <w:rsid w:val="007766BE"/>
    <w:rsid w:val="00776E27"/>
    <w:rsid w:val="00777278"/>
    <w:rsid w:val="00777392"/>
    <w:rsid w:val="007776C5"/>
    <w:rsid w:val="00777725"/>
    <w:rsid w:val="00780281"/>
    <w:rsid w:val="00780AA6"/>
    <w:rsid w:val="00780D69"/>
    <w:rsid w:val="0078241E"/>
    <w:rsid w:val="0078253D"/>
    <w:rsid w:val="00782DBE"/>
    <w:rsid w:val="00782E4E"/>
    <w:rsid w:val="007831FB"/>
    <w:rsid w:val="0078364D"/>
    <w:rsid w:val="007838EF"/>
    <w:rsid w:val="00783C7E"/>
    <w:rsid w:val="00783CA6"/>
    <w:rsid w:val="007840E0"/>
    <w:rsid w:val="007842BE"/>
    <w:rsid w:val="007844E2"/>
    <w:rsid w:val="00784AF2"/>
    <w:rsid w:val="00784B14"/>
    <w:rsid w:val="00784FE0"/>
    <w:rsid w:val="007855EC"/>
    <w:rsid w:val="00785888"/>
    <w:rsid w:val="00785989"/>
    <w:rsid w:val="007859BB"/>
    <w:rsid w:val="0078619C"/>
    <w:rsid w:val="007863D3"/>
    <w:rsid w:val="0078645E"/>
    <w:rsid w:val="0078655D"/>
    <w:rsid w:val="00786734"/>
    <w:rsid w:val="007867AF"/>
    <w:rsid w:val="007868B7"/>
    <w:rsid w:val="00786C25"/>
    <w:rsid w:val="00786D54"/>
    <w:rsid w:val="00786F75"/>
    <w:rsid w:val="00787546"/>
    <w:rsid w:val="00787662"/>
    <w:rsid w:val="00787853"/>
    <w:rsid w:val="00787F9F"/>
    <w:rsid w:val="0079004D"/>
    <w:rsid w:val="00790361"/>
    <w:rsid w:val="0079038B"/>
    <w:rsid w:val="00790A92"/>
    <w:rsid w:val="00791769"/>
    <w:rsid w:val="00791EEC"/>
    <w:rsid w:val="00791F8A"/>
    <w:rsid w:val="00792166"/>
    <w:rsid w:val="007926BA"/>
    <w:rsid w:val="00792C13"/>
    <w:rsid w:val="00792E45"/>
    <w:rsid w:val="00792F82"/>
    <w:rsid w:val="00793039"/>
    <w:rsid w:val="00793061"/>
    <w:rsid w:val="00793ACD"/>
    <w:rsid w:val="00794227"/>
    <w:rsid w:val="007950C9"/>
    <w:rsid w:val="00795429"/>
    <w:rsid w:val="007954F4"/>
    <w:rsid w:val="00796332"/>
    <w:rsid w:val="00796744"/>
    <w:rsid w:val="007968EB"/>
    <w:rsid w:val="00796E53"/>
    <w:rsid w:val="007971E7"/>
    <w:rsid w:val="007A0F35"/>
    <w:rsid w:val="007A1331"/>
    <w:rsid w:val="007A1AB5"/>
    <w:rsid w:val="007A1EBD"/>
    <w:rsid w:val="007A2479"/>
    <w:rsid w:val="007A2581"/>
    <w:rsid w:val="007A281F"/>
    <w:rsid w:val="007A29E9"/>
    <w:rsid w:val="007A2C61"/>
    <w:rsid w:val="007A2CEC"/>
    <w:rsid w:val="007A2DE5"/>
    <w:rsid w:val="007A2E71"/>
    <w:rsid w:val="007A3747"/>
    <w:rsid w:val="007A3E81"/>
    <w:rsid w:val="007A4094"/>
    <w:rsid w:val="007A44B0"/>
    <w:rsid w:val="007A4ED0"/>
    <w:rsid w:val="007A4F76"/>
    <w:rsid w:val="007A5EFE"/>
    <w:rsid w:val="007A5FA8"/>
    <w:rsid w:val="007A6902"/>
    <w:rsid w:val="007A691F"/>
    <w:rsid w:val="007A75E6"/>
    <w:rsid w:val="007A78AE"/>
    <w:rsid w:val="007A7BB3"/>
    <w:rsid w:val="007A7C29"/>
    <w:rsid w:val="007B0105"/>
    <w:rsid w:val="007B034A"/>
    <w:rsid w:val="007B046B"/>
    <w:rsid w:val="007B047C"/>
    <w:rsid w:val="007B0693"/>
    <w:rsid w:val="007B18AD"/>
    <w:rsid w:val="007B199B"/>
    <w:rsid w:val="007B1B9F"/>
    <w:rsid w:val="007B1BFD"/>
    <w:rsid w:val="007B1C3E"/>
    <w:rsid w:val="007B2002"/>
    <w:rsid w:val="007B2D54"/>
    <w:rsid w:val="007B35C3"/>
    <w:rsid w:val="007B3764"/>
    <w:rsid w:val="007B3C28"/>
    <w:rsid w:val="007B3F1D"/>
    <w:rsid w:val="007B450B"/>
    <w:rsid w:val="007B46AF"/>
    <w:rsid w:val="007B4773"/>
    <w:rsid w:val="007B4A14"/>
    <w:rsid w:val="007B50D9"/>
    <w:rsid w:val="007B5463"/>
    <w:rsid w:val="007B5C43"/>
    <w:rsid w:val="007B67B5"/>
    <w:rsid w:val="007B6ABA"/>
    <w:rsid w:val="007B6D5B"/>
    <w:rsid w:val="007B6E77"/>
    <w:rsid w:val="007B70B5"/>
    <w:rsid w:val="007B7700"/>
    <w:rsid w:val="007B78CC"/>
    <w:rsid w:val="007B7914"/>
    <w:rsid w:val="007B7A53"/>
    <w:rsid w:val="007B7DC9"/>
    <w:rsid w:val="007B7FC5"/>
    <w:rsid w:val="007C06AD"/>
    <w:rsid w:val="007C0B53"/>
    <w:rsid w:val="007C0E59"/>
    <w:rsid w:val="007C1490"/>
    <w:rsid w:val="007C20E3"/>
    <w:rsid w:val="007C2E74"/>
    <w:rsid w:val="007C2F63"/>
    <w:rsid w:val="007C336A"/>
    <w:rsid w:val="007C3749"/>
    <w:rsid w:val="007C3A0B"/>
    <w:rsid w:val="007C4036"/>
    <w:rsid w:val="007C42E6"/>
    <w:rsid w:val="007C552A"/>
    <w:rsid w:val="007C57DE"/>
    <w:rsid w:val="007C5894"/>
    <w:rsid w:val="007C59B4"/>
    <w:rsid w:val="007C5C7E"/>
    <w:rsid w:val="007C5CD3"/>
    <w:rsid w:val="007C66D6"/>
    <w:rsid w:val="007C6FA8"/>
    <w:rsid w:val="007C7294"/>
    <w:rsid w:val="007C75D0"/>
    <w:rsid w:val="007C7798"/>
    <w:rsid w:val="007C7979"/>
    <w:rsid w:val="007C7DFF"/>
    <w:rsid w:val="007D0704"/>
    <w:rsid w:val="007D0899"/>
    <w:rsid w:val="007D0A6C"/>
    <w:rsid w:val="007D1172"/>
    <w:rsid w:val="007D328D"/>
    <w:rsid w:val="007D3842"/>
    <w:rsid w:val="007D39FF"/>
    <w:rsid w:val="007D3B32"/>
    <w:rsid w:val="007D3D5F"/>
    <w:rsid w:val="007D41F6"/>
    <w:rsid w:val="007D45F6"/>
    <w:rsid w:val="007D48C9"/>
    <w:rsid w:val="007D4AA0"/>
    <w:rsid w:val="007D4DDA"/>
    <w:rsid w:val="007D5773"/>
    <w:rsid w:val="007D5C5B"/>
    <w:rsid w:val="007D603A"/>
    <w:rsid w:val="007D633D"/>
    <w:rsid w:val="007D645D"/>
    <w:rsid w:val="007D64C6"/>
    <w:rsid w:val="007D6651"/>
    <w:rsid w:val="007D66B4"/>
    <w:rsid w:val="007D6C36"/>
    <w:rsid w:val="007D6D39"/>
    <w:rsid w:val="007D71D2"/>
    <w:rsid w:val="007D7219"/>
    <w:rsid w:val="007D7E2E"/>
    <w:rsid w:val="007E0CF4"/>
    <w:rsid w:val="007E0D10"/>
    <w:rsid w:val="007E0D16"/>
    <w:rsid w:val="007E1322"/>
    <w:rsid w:val="007E1689"/>
    <w:rsid w:val="007E1760"/>
    <w:rsid w:val="007E1904"/>
    <w:rsid w:val="007E1A73"/>
    <w:rsid w:val="007E2DFE"/>
    <w:rsid w:val="007E31C2"/>
    <w:rsid w:val="007E364F"/>
    <w:rsid w:val="007E43E8"/>
    <w:rsid w:val="007E45CC"/>
    <w:rsid w:val="007E6961"/>
    <w:rsid w:val="007E6BEF"/>
    <w:rsid w:val="007E6EA2"/>
    <w:rsid w:val="007E78A5"/>
    <w:rsid w:val="007E79C4"/>
    <w:rsid w:val="007E7E24"/>
    <w:rsid w:val="007E7E44"/>
    <w:rsid w:val="007F01C8"/>
    <w:rsid w:val="007F0A16"/>
    <w:rsid w:val="007F0CFA"/>
    <w:rsid w:val="007F1F76"/>
    <w:rsid w:val="007F2238"/>
    <w:rsid w:val="007F24BB"/>
    <w:rsid w:val="007F2FDB"/>
    <w:rsid w:val="007F3C1B"/>
    <w:rsid w:val="007F4F63"/>
    <w:rsid w:val="007F544B"/>
    <w:rsid w:val="007F54A8"/>
    <w:rsid w:val="007F598C"/>
    <w:rsid w:val="007F5E16"/>
    <w:rsid w:val="007F5E51"/>
    <w:rsid w:val="007F773E"/>
    <w:rsid w:val="007F7A83"/>
    <w:rsid w:val="0080021B"/>
    <w:rsid w:val="0080065A"/>
    <w:rsid w:val="00800967"/>
    <w:rsid w:val="00800BCB"/>
    <w:rsid w:val="00801413"/>
    <w:rsid w:val="0080160F"/>
    <w:rsid w:val="00802199"/>
    <w:rsid w:val="0080219E"/>
    <w:rsid w:val="0080227F"/>
    <w:rsid w:val="0080314A"/>
    <w:rsid w:val="00803215"/>
    <w:rsid w:val="00804CD6"/>
    <w:rsid w:val="00804CEE"/>
    <w:rsid w:val="00804F96"/>
    <w:rsid w:val="00805312"/>
    <w:rsid w:val="00805350"/>
    <w:rsid w:val="00805524"/>
    <w:rsid w:val="00805B79"/>
    <w:rsid w:val="00805EC5"/>
    <w:rsid w:val="008065EB"/>
    <w:rsid w:val="00806714"/>
    <w:rsid w:val="0080679B"/>
    <w:rsid w:val="0080683E"/>
    <w:rsid w:val="00806FA8"/>
    <w:rsid w:val="0080703F"/>
    <w:rsid w:val="00807728"/>
    <w:rsid w:val="00807E18"/>
    <w:rsid w:val="00810475"/>
    <w:rsid w:val="00810652"/>
    <w:rsid w:val="00810661"/>
    <w:rsid w:val="008106A1"/>
    <w:rsid w:val="00810920"/>
    <w:rsid w:val="00810BBD"/>
    <w:rsid w:val="008115AC"/>
    <w:rsid w:val="008117E8"/>
    <w:rsid w:val="00811A55"/>
    <w:rsid w:val="00811B41"/>
    <w:rsid w:val="00811BC4"/>
    <w:rsid w:val="00811CCD"/>
    <w:rsid w:val="00811E31"/>
    <w:rsid w:val="008121A5"/>
    <w:rsid w:val="0081278B"/>
    <w:rsid w:val="00812A50"/>
    <w:rsid w:val="00812A9E"/>
    <w:rsid w:val="00812F2C"/>
    <w:rsid w:val="0081325C"/>
    <w:rsid w:val="008138DA"/>
    <w:rsid w:val="00813C32"/>
    <w:rsid w:val="00813F47"/>
    <w:rsid w:val="00813FBB"/>
    <w:rsid w:val="00814255"/>
    <w:rsid w:val="008142FE"/>
    <w:rsid w:val="0081462C"/>
    <w:rsid w:val="008149A8"/>
    <w:rsid w:val="00816C7E"/>
    <w:rsid w:val="00816F34"/>
    <w:rsid w:val="00817054"/>
    <w:rsid w:val="008170B7"/>
    <w:rsid w:val="008172D8"/>
    <w:rsid w:val="00817655"/>
    <w:rsid w:val="0081796A"/>
    <w:rsid w:val="008200BD"/>
    <w:rsid w:val="0082037A"/>
    <w:rsid w:val="008203A3"/>
    <w:rsid w:val="008207A2"/>
    <w:rsid w:val="00820CCE"/>
    <w:rsid w:val="00820D61"/>
    <w:rsid w:val="00820FF5"/>
    <w:rsid w:val="00821105"/>
    <w:rsid w:val="00821143"/>
    <w:rsid w:val="0082140F"/>
    <w:rsid w:val="008216F1"/>
    <w:rsid w:val="0082177A"/>
    <w:rsid w:val="0082178D"/>
    <w:rsid w:val="00821892"/>
    <w:rsid w:val="008219F3"/>
    <w:rsid w:val="00821A2A"/>
    <w:rsid w:val="00821B35"/>
    <w:rsid w:val="00822A88"/>
    <w:rsid w:val="00822B44"/>
    <w:rsid w:val="00822B5B"/>
    <w:rsid w:val="00822C56"/>
    <w:rsid w:val="00822D6C"/>
    <w:rsid w:val="00822EC2"/>
    <w:rsid w:val="0082318E"/>
    <w:rsid w:val="00823240"/>
    <w:rsid w:val="00823978"/>
    <w:rsid w:val="00823B49"/>
    <w:rsid w:val="00823F4F"/>
    <w:rsid w:val="0082407F"/>
    <w:rsid w:val="0082459F"/>
    <w:rsid w:val="008246C6"/>
    <w:rsid w:val="00825073"/>
    <w:rsid w:val="00825667"/>
    <w:rsid w:val="00826B4F"/>
    <w:rsid w:val="00826D15"/>
    <w:rsid w:val="0082749E"/>
    <w:rsid w:val="008275B7"/>
    <w:rsid w:val="0082761C"/>
    <w:rsid w:val="00827B82"/>
    <w:rsid w:val="00827E95"/>
    <w:rsid w:val="00827FA3"/>
    <w:rsid w:val="00827FAA"/>
    <w:rsid w:val="008301A1"/>
    <w:rsid w:val="00830E81"/>
    <w:rsid w:val="00830ED1"/>
    <w:rsid w:val="008311D7"/>
    <w:rsid w:val="0083146F"/>
    <w:rsid w:val="00831704"/>
    <w:rsid w:val="00831D52"/>
    <w:rsid w:val="00831F22"/>
    <w:rsid w:val="00832255"/>
    <w:rsid w:val="008339B6"/>
    <w:rsid w:val="00834575"/>
    <w:rsid w:val="00834646"/>
    <w:rsid w:val="00834BEA"/>
    <w:rsid w:val="00834D83"/>
    <w:rsid w:val="00834DDC"/>
    <w:rsid w:val="00834E0F"/>
    <w:rsid w:val="008353A3"/>
    <w:rsid w:val="008355C3"/>
    <w:rsid w:val="00835B10"/>
    <w:rsid w:val="00836148"/>
    <w:rsid w:val="00836498"/>
    <w:rsid w:val="008369BF"/>
    <w:rsid w:val="00836B30"/>
    <w:rsid w:val="0083786A"/>
    <w:rsid w:val="00837A41"/>
    <w:rsid w:val="0084077F"/>
    <w:rsid w:val="00840DF4"/>
    <w:rsid w:val="00841324"/>
    <w:rsid w:val="00841906"/>
    <w:rsid w:val="0084205E"/>
    <w:rsid w:val="008424BD"/>
    <w:rsid w:val="00842598"/>
    <w:rsid w:val="00842D70"/>
    <w:rsid w:val="0084375A"/>
    <w:rsid w:val="0084389A"/>
    <w:rsid w:val="008438E9"/>
    <w:rsid w:val="00843AB9"/>
    <w:rsid w:val="00843B62"/>
    <w:rsid w:val="00843DDC"/>
    <w:rsid w:val="008445BA"/>
    <w:rsid w:val="008445CA"/>
    <w:rsid w:val="00844CDA"/>
    <w:rsid w:val="0084513D"/>
    <w:rsid w:val="00845AAD"/>
    <w:rsid w:val="00845EC3"/>
    <w:rsid w:val="00846192"/>
    <w:rsid w:val="0084750A"/>
    <w:rsid w:val="00847582"/>
    <w:rsid w:val="0084785A"/>
    <w:rsid w:val="0084791F"/>
    <w:rsid w:val="00847A7B"/>
    <w:rsid w:val="00847C6A"/>
    <w:rsid w:val="00847ECE"/>
    <w:rsid w:val="008506FB"/>
    <w:rsid w:val="00850745"/>
    <w:rsid w:val="00850B35"/>
    <w:rsid w:val="00851EA4"/>
    <w:rsid w:val="008524C5"/>
    <w:rsid w:val="008524E6"/>
    <w:rsid w:val="00852C70"/>
    <w:rsid w:val="0085305F"/>
    <w:rsid w:val="00853082"/>
    <w:rsid w:val="008530F1"/>
    <w:rsid w:val="008535F3"/>
    <w:rsid w:val="00853D0C"/>
    <w:rsid w:val="00853F5E"/>
    <w:rsid w:val="008540ED"/>
    <w:rsid w:val="00854602"/>
    <w:rsid w:val="008548FD"/>
    <w:rsid w:val="00854DB8"/>
    <w:rsid w:val="00855548"/>
    <w:rsid w:val="00855C3B"/>
    <w:rsid w:val="00855C78"/>
    <w:rsid w:val="008565BA"/>
    <w:rsid w:val="00856BBE"/>
    <w:rsid w:val="00856DF2"/>
    <w:rsid w:val="00856F60"/>
    <w:rsid w:val="00857143"/>
    <w:rsid w:val="0085798B"/>
    <w:rsid w:val="00857A59"/>
    <w:rsid w:val="00860553"/>
    <w:rsid w:val="00860601"/>
    <w:rsid w:val="0086071E"/>
    <w:rsid w:val="00860A0B"/>
    <w:rsid w:val="00860C43"/>
    <w:rsid w:val="00860D46"/>
    <w:rsid w:val="00861189"/>
    <w:rsid w:val="008611F1"/>
    <w:rsid w:val="008615FA"/>
    <w:rsid w:val="00861966"/>
    <w:rsid w:val="008625F7"/>
    <w:rsid w:val="008631A2"/>
    <w:rsid w:val="00863264"/>
    <w:rsid w:val="00863727"/>
    <w:rsid w:val="00863D7F"/>
    <w:rsid w:val="008647C7"/>
    <w:rsid w:val="008652F2"/>
    <w:rsid w:val="00865839"/>
    <w:rsid w:val="00865ABC"/>
    <w:rsid w:val="00866336"/>
    <w:rsid w:val="00866357"/>
    <w:rsid w:val="00866404"/>
    <w:rsid w:val="00866445"/>
    <w:rsid w:val="008675F2"/>
    <w:rsid w:val="0086797B"/>
    <w:rsid w:val="00870170"/>
    <w:rsid w:val="0087068E"/>
    <w:rsid w:val="0087088B"/>
    <w:rsid w:val="00870ECB"/>
    <w:rsid w:val="008713AF"/>
    <w:rsid w:val="008715D1"/>
    <w:rsid w:val="00871FA0"/>
    <w:rsid w:val="008722B7"/>
    <w:rsid w:val="0087238F"/>
    <w:rsid w:val="00872423"/>
    <w:rsid w:val="00872980"/>
    <w:rsid w:val="00872C80"/>
    <w:rsid w:val="00872CAF"/>
    <w:rsid w:val="00872E63"/>
    <w:rsid w:val="00873879"/>
    <w:rsid w:val="00873A2B"/>
    <w:rsid w:val="0087461C"/>
    <w:rsid w:val="00874A7D"/>
    <w:rsid w:val="00874CF3"/>
    <w:rsid w:val="0087592F"/>
    <w:rsid w:val="00875DF5"/>
    <w:rsid w:val="00876020"/>
    <w:rsid w:val="00876189"/>
    <w:rsid w:val="008761BE"/>
    <w:rsid w:val="008764E5"/>
    <w:rsid w:val="00876709"/>
    <w:rsid w:val="008769F2"/>
    <w:rsid w:val="00876FE1"/>
    <w:rsid w:val="00877277"/>
    <w:rsid w:val="008774FD"/>
    <w:rsid w:val="00877ED9"/>
    <w:rsid w:val="00880716"/>
    <w:rsid w:val="00880BDD"/>
    <w:rsid w:val="00880D52"/>
    <w:rsid w:val="008813DD"/>
    <w:rsid w:val="008819FC"/>
    <w:rsid w:val="00881D5C"/>
    <w:rsid w:val="008829EC"/>
    <w:rsid w:val="00882DA7"/>
    <w:rsid w:val="00882FCF"/>
    <w:rsid w:val="00883040"/>
    <w:rsid w:val="008831F3"/>
    <w:rsid w:val="0088360D"/>
    <w:rsid w:val="00884313"/>
    <w:rsid w:val="00884314"/>
    <w:rsid w:val="008843F9"/>
    <w:rsid w:val="00884710"/>
    <w:rsid w:val="0088523E"/>
    <w:rsid w:val="00885A34"/>
    <w:rsid w:val="008860A5"/>
    <w:rsid w:val="00886EEC"/>
    <w:rsid w:val="008872A3"/>
    <w:rsid w:val="00887836"/>
    <w:rsid w:val="00887BC8"/>
    <w:rsid w:val="00887D2F"/>
    <w:rsid w:val="00887EB6"/>
    <w:rsid w:val="00887F1C"/>
    <w:rsid w:val="00890178"/>
    <w:rsid w:val="0089038C"/>
    <w:rsid w:val="008905CA"/>
    <w:rsid w:val="00890A34"/>
    <w:rsid w:val="00890CAD"/>
    <w:rsid w:val="0089106A"/>
    <w:rsid w:val="008912A7"/>
    <w:rsid w:val="00891A0C"/>
    <w:rsid w:val="00892112"/>
    <w:rsid w:val="0089388A"/>
    <w:rsid w:val="00893BF0"/>
    <w:rsid w:val="00893C04"/>
    <w:rsid w:val="00894532"/>
    <w:rsid w:val="00894554"/>
    <w:rsid w:val="008945E8"/>
    <w:rsid w:val="00894B84"/>
    <w:rsid w:val="008950BE"/>
    <w:rsid w:val="008951DB"/>
    <w:rsid w:val="00895613"/>
    <w:rsid w:val="008957FB"/>
    <w:rsid w:val="00896126"/>
    <w:rsid w:val="00896B08"/>
    <w:rsid w:val="00896C97"/>
    <w:rsid w:val="00896CAE"/>
    <w:rsid w:val="00896D26"/>
    <w:rsid w:val="00896FA2"/>
    <w:rsid w:val="008970B4"/>
    <w:rsid w:val="00897B20"/>
    <w:rsid w:val="00897EF2"/>
    <w:rsid w:val="008A0144"/>
    <w:rsid w:val="008A088D"/>
    <w:rsid w:val="008A123C"/>
    <w:rsid w:val="008A1A83"/>
    <w:rsid w:val="008A22D4"/>
    <w:rsid w:val="008A2FA9"/>
    <w:rsid w:val="008A32AD"/>
    <w:rsid w:val="008A3590"/>
    <w:rsid w:val="008A3D1C"/>
    <w:rsid w:val="008A432B"/>
    <w:rsid w:val="008A43F7"/>
    <w:rsid w:val="008A4A3D"/>
    <w:rsid w:val="008A4D21"/>
    <w:rsid w:val="008A5478"/>
    <w:rsid w:val="008A5EA1"/>
    <w:rsid w:val="008A6778"/>
    <w:rsid w:val="008A7835"/>
    <w:rsid w:val="008A7865"/>
    <w:rsid w:val="008A7C21"/>
    <w:rsid w:val="008A7E77"/>
    <w:rsid w:val="008B0228"/>
    <w:rsid w:val="008B0E45"/>
    <w:rsid w:val="008B1129"/>
    <w:rsid w:val="008B15BC"/>
    <w:rsid w:val="008B18A0"/>
    <w:rsid w:val="008B1A58"/>
    <w:rsid w:val="008B23D2"/>
    <w:rsid w:val="008B29EF"/>
    <w:rsid w:val="008B3315"/>
    <w:rsid w:val="008B37F6"/>
    <w:rsid w:val="008B4370"/>
    <w:rsid w:val="008B4893"/>
    <w:rsid w:val="008B5115"/>
    <w:rsid w:val="008B52FC"/>
    <w:rsid w:val="008B5428"/>
    <w:rsid w:val="008B5C47"/>
    <w:rsid w:val="008B5D66"/>
    <w:rsid w:val="008B6AAB"/>
    <w:rsid w:val="008B6F13"/>
    <w:rsid w:val="008B7AD4"/>
    <w:rsid w:val="008B7AF1"/>
    <w:rsid w:val="008C0099"/>
    <w:rsid w:val="008C00DF"/>
    <w:rsid w:val="008C03CE"/>
    <w:rsid w:val="008C1041"/>
    <w:rsid w:val="008C13C0"/>
    <w:rsid w:val="008C1562"/>
    <w:rsid w:val="008C17BE"/>
    <w:rsid w:val="008C194D"/>
    <w:rsid w:val="008C1BD4"/>
    <w:rsid w:val="008C1DB0"/>
    <w:rsid w:val="008C2197"/>
    <w:rsid w:val="008C2BEC"/>
    <w:rsid w:val="008C37C8"/>
    <w:rsid w:val="008C40C4"/>
    <w:rsid w:val="008C4117"/>
    <w:rsid w:val="008C4262"/>
    <w:rsid w:val="008C45D9"/>
    <w:rsid w:val="008C501C"/>
    <w:rsid w:val="008C50A5"/>
    <w:rsid w:val="008C521A"/>
    <w:rsid w:val="008C5571"/>
    <w:rsid w:val="008C55C0"/>
    <w:rsid w:val="008C5AEA"/>
    <w:rsid w:val="008C5E33"/>
    <w:rsid w:val="008C74A2"/>
    <w:rsid w:val="008C7F31"/>
    <w:rsid w:val="008D186E"/>
    <w:rsid w:val="008D18F1"/>
    <w:rsid w:val="008D1A00"/>
    <w:rsid w:val="008D1A27"/>
    <w:rsid w:val="008D1DAE"/>
    <w:rsid w:val="008D23F0"/>
    <w:rsid w:val="008D299E"/>
    <w:rsid w:val="008D35F4"/>
    <w:rsid w:val="008D3748"/>
    <w:rsid w:val="008D3F3C"/>
    <w:rsid w:val="008D434C"/>
    <w:rsid w:val="008D4A9C"/>
    <w:rsid w:val="008D54DE"/>
    <w:rsid w:val="008D5537"/>
    <w:rsid w:val="008D57E6"/>
    <w:rsid w:val="008D58EA"/>
    <w:rsid w:val="008D597C"/>
    <w:rsid w:val="008D5EEC"/>
    <w:rsid w:val="008D5F34"/>
    <w:rsid w:val="008D6432"/>
    <w:rsid w:val="008D64C2"/>
    <w:rsid w:val="008D6710"/>
    <w:rsid w:val="008D7000"/>
    <w:rsid w:val="008D7453"/>
    <w:rsid w:val="008D7CE4"/>
    <w:rsid w:val="008E02AD"/>
    <w:rsid w:val="008E0377"/>
    <w:rsid w:val="008E0612"/>
    <w:rsid w:val="008E070E"/>
    <w:rsid w:val="008E0916"/>
    <w:rsid w:val="008E14E3"/>
    <w:rsid w:val="008E14F8"/>
    <w:rsid w:val="008E1597"/>
    <w:rsid w:val="008E1833"/>
    <w:rsid w:val="008E2066"/>
    <w:rsid w:val="008E218C"/>
    <w:rsid w:val="008E2657"/>
    <w:rsid w:val="008E27ED"/>
    <w:rsid w:val="008E2933"/>
    <w:rsid w:val="008E3273"/>
    <w:rsid w:val="008E44AF"/>
    <w:rsid w:val="008E456D"/>
    <w:rsid w:val="008E4D02"/>
    <w:rsid w:val="008E4D95"/>
    <w:rsid w:val="008E518F"/>
    <w:rsid w:val="008E57BE"/>
    <w:rsid w:val="008E5CE0"/>
    <w:rsid w:val="008E5D5F"/>
    <w:rsid w:val="008E5DEC"/>
    <w:rsid w:val="008E5F1C"/>
    <w:rsid w:val="008E604E"/>
    <w:rsid w:val="008E6395"/>
    <w:rsid w:val="008E6646"/>
    <w:rsid w:val="008E6976"/>
    <w:rsid w:val="008E6A63"/>
    <w:rsid w:val="008E6E4B"/>
    <w:rsid w:val="008E77BD"/>
    <w:rsid w:val="008E7AC8"/>
    <w:rsid w:val="008E7C9E"/>
    <w:rsid w:val="008F0067"/>
    <w:rsid w:val="008F01A3"/>
    <w:rsid w:val="008F0375"/>
    <w:rsid w:val="008F042F"/>
    <w:rsid w:val="008F0749"/>
    <w:rsid w:val="008F0AC4"/>
    <w:rsid w:val="008F0E25"/>
    <w:rsid w:val="008F10AB"/>
    <w:rsid w:val="008F10F8"/>
    <w:rsid w:val="008F11CB"/>
    <w:rsid w:val="008F1289"/>
    <w:rsid w:val="008F1672"/>
    <w:rsid w:val="008F171F"/>
    <w:rsid w:val="008F1F51"/>
    <w:rsid w:val="008F20F3"/>
    <w:rsid w:val="008F2A77"/>
    <w:rsid w:val="008F3027"/>
    <w:rsid w:val="008F32C7"/>
    <w:rsid w:val="008F377F"/>
    <w:rsid w:val="008F3B33"/>
    <w:rsid w:val="008F3D80"/>
    <w:rsid w:val="008F4302"/>
    <w:rsid w:val="008F44DB"/>
    <w:rsid w:val="008F4790"/>
    <w:rsid w:val="008F47FD"/>
    <w:rsid w:val="008F4873"/>
    <w:rsid w:val="008F48F8"/>
    <w:rsid w:val="008F4AE8"/>
    <w:rsid w:val="008F5119"/>
    <w:rsid w:val="008F5282"/>
    <w:rsid w:val="008F53FF"/>
    <w:rsid w:val="008F6258"/>
    <w:rsid w:val="008F6D11"/>
    <w:rsid w:val="008F6E1A"/>
    <w:rsid w:val="008F7416"/>
    <w:rsid w:val="008F7529"/>
    <w:rsid w:val="008F783A"/>
    <w:rsid w:val="008F789B"/>
    <w:rsid w:val="008F7FE2"/>
    <w:rsid w:val="00900095"/>
    <w:rsid w:val="0090012E"/>
    <w:rsid w:val="009006FE"/>
    <w:rsid w:val="00900F3D"/>
    <w:rsid w:val="00902128"/>
    <w:rsid w:val="009021C1"/>
    <w:rsid w:val="00902BC1"/>
    <w:rsid w:val="00903676"/>
    <w:rsid w:val="009036F7"/>
    <w:rsid w:val="00903E4F"/>
    <w:rsid w:val="00904157"/>
    <w:rsid w:val="00904254"/>
    <w:rsid w:val="00905010"/>
    <w:rsid w:val="00905308"/>
    <w:rsid w:val="0090592C"/>
    <w:rsid w:val="00905DB5"/>
    <w:rsid w:val="00906339"/>
    <w:rsid w:val="00906A96"/>
    <w:rsid w:val="00906AAD"/>
    <w:rsid w:val="00906C39"/>
    <w:rsid w:val="00906C7D"/>
    <w:rsid w:val="00906E1D"/>
    <w:rsid w:val="00906F09"/>
    <w:rsid w:val="00906F6F"/>
    <w:rsid w:val="009072CE"/>
    <w:rsid w:val="009073E0"/>
    <w:rsid w:val="00907E6D"/>
    <w:rsid w:val="00910342"/>
    <w:rsid w:val="00910440"/>
    <w:rsid w:val="00910461"/>
    <w:rsid w:val="009105C0"/>
    <w:rsid w:val="00910A05"/>
    <w:rsid w:val="00910C34"/>
    <w:rsid w:val="00910C91"/>
    <w:rsid w:val="00910E60"/>
    <w:rsid w:val="00910F42"/>
    <w:rsid w:val="00910F45"/>
    <w:rsid w:val="009113B4"/>
    <w:rsid w:val="009118D4"/>
    <w:rsid w:val="00911BB2"/>
    <w:rsid w:val="00912DED"/>
    <w:rsid w:val="00912EB5"/>
    <w:rsid w:val="0091456B"/>
    <w:rsid w:val="009148C7"/>
    <w:rsid w:val="009151E3"/>
    <w:rsid w:val="009152C7"/>
    <w:rsid w:val="00915D76"/>
    <w:rsid w:val="00915F58"/>
    <w:rsid w:val="00915F92"/>
    <w:rsid w:val="009162ED"/>
    <w:rsid w:val="00916892"/>
    <w:rsid w:val="009170E8"/>
    <w:rsid w:val="00917665"/>
    <w:rsid w:val="00917C9D"/>
    <w:rsid w:val="00920A1D"/>
    <w:rsid w:val="00920B70"/>
    <w:rsid w:val="0092103F"/>
    <w:rsid w:val="00921075"/>
    <w:rsid w:val="009214EC"/>
    <w:rsid w:val="00921E57"/>
    <w:rsid w:val="00922725"/>
    <w:rsid w:val="00922785"/>
    <w:rsid w:val="0092294C"/>
    <w:rsid w:val="00922ACD"/>
    <w:rsid w:val="00922E73"/>
    <w:rsid w:val="00923029"/>
    <w:rsid w:val="0092368B"/>
    <w:rsid w:val="009239F2"/>
    <w:rsid w:val="00923ACA"/>
    <w:rsid w:val="0092449A"/>
    <w:rsid w:val="00924A82"/>
    <w:rsid w:val="00924E5A"/>
    <w:rsid w:val="00924EFF"/>
    <w:rsid w:val="0092551C"/>
    <w:rsid w:val="0092653A"/>
    <w:rsid w:val="00926796"/>
    <w:rsid w:val="009278D8"/>
    <w:rsid w:val="0093041A"/>
    <w:rsid w:val="0093066D"/>
    <w:rsid w:val="00931050"/>
    <w:rsid w:val="009311B5"/>
    <w:rsid w:val="00931414"/>
    <w:rsid w:val="00931A23"/>
    <w:rsid w:val="00931DAA"/>
    <w:rsid w:val="00932D07"/>
    <w:rsid w:val="0093303A"/>
    <w:rsid w:val="00933230"/>
    <w:rsid w:val="0093370D"/>
    <w:rsid w:val="009342E4"/>
    <w:rsid w:val="0093430C"/>
    <w:rsid w:val="00934355"/>
    <w:rsid w:val="009349F9"/>
    <w:rsid w:val="00935A3C"/>
    <w:rsid w:val="0093624D"/>
    <w:rsid w:val="009363E4"/>
    <w:rsid w:val="009366C9"/>
    <w:rsid w:val="009367AE"/>
    <w:rsid w:val="009370C0"/>
    <w:rsid w:val="00937380"/>
    <w:rsid w:val="00937CB6"/>
    <w:rsid w:val="0094047D"/>
    <w:rsid w:val="009407D4"/>
    <w:rsid w:val="00940B47"/>
    <w:rsid w:val="00940B4E"/>
    <w:rsid w:val="00940DC4"/>
    <w:rsid w:val="009410C5"/>
    <w:rsid w:val="0094112A"/>
    <w:rsid w:val="00941504"/>
    <w:rsid w:val="00941AB2"/>
    <w:rsid w:val="00941B14"/>
    <w:rsid w:val="009421D9"/>
    <w:rsid w:val="009423A7"/>
    <w:rsid w:val="00942877"/>
    <w:rsid w:val="00943F8E"/>
    <w:rsid w:val="00943FFF"/>
    <w:rsid w:val="00944AD7"/>
    <w:rsid w:val="00944CA6"/>
    <w:rsid w:val="00944EFF"/>
    <w:rsid w:val="00945231"/>
    <w:rsid w:val="009456C9"/>
    <w:rsid w:val="00945A86"/>
    <w:rsid w:val="00946B3B"/>
    <w:rsid w:val="00946D01"/>
    <w:rsid w:val="00946DC9"/>
    <w:rsid w:val="00947203"/>
    <w:rsid w:val="009472C0"/>
    <w:rsid w:val="0094761A"/>
    <w:rsid w:val="0094796B"/>
    <w:rsid w:val="00947C0C"/>
    <w:rsid w:val="009502F9"/>
    <w:rsid w:val="00950620"/>
    <w:rsid w:val="009509CF"/>
    <w:rsid w:val="00951396"/>
    <w:rsid w:val="009513B4"/>
    <w:rsid w:val="00951463"/>
    <w:rsid w:val="00951544"/>
    <w:rsid w:val="00952127"/>
    <w:rsid w:val="00952320"/>
    <w:rsid w:val="009523C1"/>
    <w:rsid w:val="00952949"/>
    <w:rsid w:val="00952FDE"/>
    <w:rsid w:val="00953600"/>
    <w:rsid w:val="00953B66"/>
    <w:rsid w:val="0095445F"/>
    <w:rsid w:val="009547C4"/>
    <w:rsid w:val="009548DB"/>
    <w:rsid w:val="00954A90"/>
    <w:rsid w:val="00955484"/>
    <w:rsid w:val="009557A5"/>
    <w:rsid w:val="00955D19"/>
    <w:rsid w:val="00955F9B"/>
    <w:rsid w:val="00955FF8"/>
    <w:rsid w:val="00956DF5"/>
    <w:rsid w:val="00956F58"/>
    <w:rsid w:val="0095727B"/>
    <w:rsid w:val="0096077E"/>
    <w:rsid w:val="00960DCF"/>
    <w:rsid w:val="00960E9E"/>
    <w:rsid w:val="00960EA0"/>
    <w:rsid w:val="009611C1"/>
    <w:rsid w:val="00961571"/>
    <w:rsid w:val="00961F26"/>
    <w:rsid w:val="00962226"/>
    <w:rsid w:val="009627FB"/>
    <w:rsid w:val="0096361A"/>
    <w:rsid w:val="00963A29"/>
    <w:rsid w:val="00963AEF"/>
    <w:rsid w:val="00963F94"/>
    <w:rsid w:val="00964B74"/>
    <w:rsid w:val="00965774"/>
    <w:rsid w:val="00965A64"/>
    <w:rsid w:val="00966F02"/>
    <w:rsid w:val="00966F3C"/>
    <w:rsid w:val="00966F95"/>
    <w:rsid w:val="00967A96"/>
    <w:rsid w:val="00967B66"/>
    <w:rsid w:val="00967E78"/>
    <w:rsid w:val="0097182A"/>
    <w:rsid w:val="009718AF"/>
    <w:rsid w:val="009719DC"/>
    <w:rsid w:val="0097200A"/>
    <w:rsid w:val="009726A3"/>
    <w:rsid w:val="009729B9"/>
    <w:rsid w:val="00972D2E"/>
    <w:rsid w:val="00972D82"/>
    <w:rsid w:val="00972E29"/>
    <w:rsid w:val="00972EC5"/>
    <w:rsid w:val="009731C0"/>
    <w:rsid w:val="00973AB4"/>
    <w:rsid w:val="00973D33"/>
    <w:rsid w:val="00974787"/>
    <w:rsid w:val="00974988"/>
    <w:rsid w:val="009763BA"/>
    <w:rsid w:val="009765E6"/>
    <w:rsid w:val="00976700"/>
    <w:rsid w:val="00976743"/>
    <w:rsid w:val="00976F17"/>
    <w:rsid w:val="0097779C"/>
    <w:rsid w:val="0098032C"/>
    <w:rsid w:val="009803E5"/>
    <w:rsid w:val="0098104A"/>
    <w:rsid w:val="00981577"/>
    <w:rsid w:val="00981CAB"/>
    <w:rsid w:val="00981CDE"/>
    <w:rsid w:val="00981F4E"/>
    <w:rsid w:val="009829C6"/>
    <w:rsid w:val="00982D3C"/>
    <w:rsid w:val="009835CC"/>
    <w:rsid w:val="009837AD"/>
    <w:rsid w:val="00983B11"/>
    <w:rsid w:val="009844C1"/>
    <w:rsid w:val="0098495A"/>
    <w:rsid w:val="00984A4B"/>
    <w:rsid w:val="00984CA8"/>
    <w:rsid w:val="00985010"/>
    <w:rsid w:val="009851CD"/>
    <w:rsid w:val="009852C1"/>
    <w:rsid w:val="00985684"/>
    <w:rsid w:val="009857EF"/>
    <w:rsid w:val="00985D8F"/>
    <w:rsid w:val="00986B26"/>
    <w:rsid w:val="009879E3"/>
    <w:rsid w:val="00987CB5"/>
    <w:rsid w:val="00987DD7"/>
    <w:rsid w:val="00990B59"/>
    <w:rsid w:val="00990C87"/>
    <w:rsid w:val="0099137D"/>
    <w:rsid w:val="009921C2"/>
    <w:rsid w:val="0099246C"/>
    <w:rsid w:val="00992518"/>
    <w:rsid w:val="0099275C"/>
    <w:rsid w:val="009930AB"/>
    <w:rsid w:val="009939BF"/>
    <w:rsid w:val="00993EC6"/>
    <w:rsid w:val="00994044"/>
    <w:rsid w:val="00994B2A"/>
    <w:rsid w:val="00994B54"/>
    <w:rsid w:val="00994D7F"/>
    <w:rsid w:val="00994DC4"/>
    <w:rsid w:val="00995146"/>
    <w:rsid w:val="00995580"/>
    <w:rsid w:val="00995AD4"/>
    <w:rsid w:val="00995EB6"/>
    <w:rsid w:val="00996B6D"/>
    <w:rsid w:val="00996BB1"/>
    <w:rsid w:val="009974D4"/>
    <w:rsid w:val="00997929"/>
    <w:rsid w:val="00997A0A"/>
    <w:rsid w:val="00997CE8"/>
    <w:rsid w:val="009A0504"/>
    <w:rsid w:val="009A11DB"/>
    <w:rsid w:val="009A137B"/>
    <w:rsid w:val="009A1620"/>
    <w:rsid w:val="009A17E3"/>
    <w:rsid w:val="009A1F76"/>
    <w:rsid w:val="009A2154"/>
    <w:rsid w:val="009A2235"/>
    <w:rsid w:val="009A2285"/>
    <w:rsid w:val="009A2743"/>
    <w:rsid w:val="009A27E8"/>
    <w:rsid w:val="009A2929"/>
    <w:rsid w:val="009A2948"/>
    <w:rsid w:val="009A2D6F"/>
    <w:rsid w:val="009A2E2C"/>
    <w:rsid w:val="009A2F84"/>
    <w:rsid w:val="009A3363"/>
    <w:rsid w:val="009A33D6"/>
    <w:rsid w:val="009A35A1"/>
    <w:rsid w:val="009A36B9"/>
    <w:rsid w:val="009A39B2"/>
    <w:rsid w:val="009A3BCD"/>
    <w:rsid w:val="009A3C70"/>
    <w:rsid w:val="009A401C"/>
    <w:rsid w:val="009A41A6"/>
    <w:rsid w:val="009A49ED"/>
    <w:rsid w:val="009A4C0E"/>
    <w:rsid w:val="009A4DE8"/>
    <w:rsid w:val="009A4F6D"/>
    <w:rsid w:val="009A56C0"/>
    <w:rsid w:val="009A5852"/>
    <w:rsid w:val="009A58E4"/>
    <w:rsid w:val="009A59A7"/>
    <w:rsid w:val="009A5EFE"/>
    <w:rsid w:val="009A6D53"/>
    <w:rsid w:val="009A716E"/>
    <w:rsid w:val="009A7465"/>
    <w:rsid w:val="009A7507"/>
    <w:rsid w:val="009A7673"/>
    <w:rsid w:val="009A77F8"/>
    <w:rsid w:val="009A7A04"/>
    <w:rsid w:val="009A7B23"/>
    <w:rsid w:val="009A7D6A"/>
    <w:rsid w:val="009B0253"/>
    <w:rsid w:val="009B04B2"/>
    <w:rsid w:val="009B0664"/>
    <w:rsid w:val="009B16C4"/>
    <w:rsid w:val="009B1743"/>
    <w:rsid w:val="009B1C2A"/>
    <w:rsid w:val="009B1EEF"/>
    <w:rsid w:val="009B20D0"/>
    <w:rsid w:val="009B2267"/>
    <w:rsid w:val="009B25AD"/>
    <w:rsid w:val="009B2961"/>
    <w:rsid w:val="009B2ED2"/>
    <w:rsid w:val="009B33A1"/>
    <w:rsid w:val="009B349C"/>
    <w:rsid w:val="009B3A24"/>
    <w:rsid w:val="009B3D70"/>
    <w:rsid w:val="009B3DE7"/>
    <w:rsid w:val="009B3F0A"/>
    <w:rsid w:val="009B3FCA"/>
    <w:rsid w:val="009B420F"/>
    <w:rsid w:val="009B442E"/>
    <w:rsid w:val="009B4521"/>
    <w:rsid w:val="009B47E7"/>
    <w:rsid w:val="009B488B"/>
    <w:rsid w:val="009B48C9"/>
    <w:rsid w:val="009B52E5"/>
    <w:rsid w:val="009B52E8"/>
    <w:rsid w:val="009B5D44"/>
    <w:rsid w:val="009B682F"/>
    <w:rsid w:val="009B6927"/>
    <w:rsid w:val="009B6B13"/>
    <w:rsid w:val="009B706B"/>
    <w:rsid w:val="009B73FB"/>
    <w:rsid w:val="009B7DEF"/>
    <w:rsid w:val="009B7F65"/>
    <w:rsid w:val="009C033E"/>
    <w:rsid w:val="009C03A6"/>
    <w:rsid w:val="009C0406"/>
    <w:rsid w:val="009C0621"/>
    <w:rsid w:val="009C089B"/>
    <w:rsid w:val="009C10FD"/>
    <w:rsid w:val="009C1486"/>
    <w:rsid w:val="009C155D"/>
    <w:rsid w:val="009C1944"/>
    <w:rsid w:val="009C1C63"/>
    <w:rsid w:val="009C1F65"/>
    <w:rsid w:val="009C1FCE"/>
    <w:rsid w:val="009C248D"/>
    <w:rsid w:val="009C2AAC"/>
    <w:rsid w:val="009C2C7B"/>
    <w:rsid w:val="009C301A"/>
    <w:rsid w:val="009C376E"/>
    <w:rsid w:val="009C3E87"/>
    <w:rsid w:val="009C4F96"/>
    <w:rsid w:val="009C5432"/>
    <w:rsid w:val="009C54D4"/>
    <w:rsid w:val="009C57B9"/>
    <w:rsid w:val="009C57BF"/>
    <w:rsid w:val="009C584B"/>
    <w:rsid w:val="009C5A71"/>
    <w:rsid w:val="009C5BF8"/>
    <w:rsid w:val="009C5E44"/>
    <w:rsid w:val="009C5FAC"/>
    <w:rsid w:val="009C6D05"/>
    <w:rsid w:val="009C72B5"/>
    <w:rsid w:val="009C734C"/>
    <w:rsid w:val="009C7BFF"/>
    <w:rsid w:val="009D00C7"/>
    <w:rsid w:val="009D044B"/>
    <w:rsid w:val="009D06EF"/>
    <w:rsid w:val="009D0CDD"/>
    <w:rsid w:val="009D1789"/>
    <w:rsid w:val="009D1D14"/>
    <w:rsid w:val="009D2325"/>
    <w:rsid w:val="009D2992"/>
    <w:rsid w:val="009D2AB0"/>
    <w:rsid w:val="009D2C1C"/>
    <w:rsid w:val="009D30B3"/>
    <w:rsid w:val="009D3284"/>
    <w:rsid w:val="009D33BD"/>
    <w:rsid w:val="009D341A"/>
    <w:rsid w:val="009D3AA6"/>
    <w:rsid w:val="009D3CE2"/>
    <w:rsid w:val="009D3FB4"/>
    <w:rsid w:val="009D4A35"/>
    <w:rsid w:val="009D4BFF"/>
    <w:rsid w:val="009D4D02"/>
    <w:rsid w:val="009D4FB9"/>
    <w:rsid w:val="009D5361"/>
    <w:rsid w:val="009D5682"/>
    <w:rsid w:val="009D5B0A"/>
    <w:rsid w:val="009D5FCD"/>
    <w:rsid w:val="009D6622"/>
    <w:rsid w:val="009D6794"/>
    <w:rsid w:val="009D6E2F"/>
    <w:rsid w:val="009D71D8"/>
    <w:rsid w:val="009D72E9"/>
    <w:rsid w:val="009D7F75"/>
    <w:rsid w:val="009D7FDF"/>
    <w:rsid w:val="009E013D"/>
    <w:rsid w:val="009E05E2"/>
    <w:rsid w:val="009E0761"/>
    <w:rsid w:val="009E077B"/>
    <w:rsid w:val="009E13C6"/>
    <w:rsid w:val="009E15B6"/>
    <w:rsid w:val="009E1745"/>
    <w:rsid w:val="009E189C"/>
    <w:rsid w:val="009E1BB5"/>
    <w:rsid w:val="009E1C4E"/>
    <w:rsid w:val="009E3A7D"/>
    <w:rsid w:val="009E41CA"/>
    <w:rsid w:val="009E4620"/>
    <w:rsid w:val="009E49E0"/>
    <w:rsid w:val="009E4CC2"/>
    <w:rsid w:val="009E4E92"/>
    <w:rsid w:val="009E5B3E"/>
    <w:rsid w:val="009E5DC8"/>
    <w:rsid w:val="009E6207"/>
    <w:rsid w:val="009E6506"/>
    <w:rsid w:val="009E6521"/>
    <w:rsid w:val="009E65BC"/>
    <w:rsid w:val="009E6913"/>
    <w:rsid w:val="009E697A"/>
    <w:rsid w:val="009E6E16"/>
    <w:rsid w:val="009E76A1"/>
    <w:rsid w:val="009E7D11"/>
    <w:rsid w:val="009E7DAF"/>
    <w:rsid w:val="009F002C"/>
    <w:rsid w:val="009F016C"/>
    <w:rsid w:val="009F01FC"/>
    <w:rsid w:val="009F1220"/>
    <w:rsid w:val="009F1EBB"/>
    <w:rsid w:val="009F2382"/>
    <w:rsid w:val="009F2A71"/>
    <w:rsid w:val="009F2A8F"/>
    <w:rsid w:val="009F3949"/>
    <w:rsid w:val="009F39B8"/>
    <w:rsid w:val="009F3B7D"/>
    <w:rsid w:val="009F4528"/>
    <w:rsid w:val="009F4915"/>
    <w:rsid w:val="009F592E"/>
    <w:rsid w:val="009F5DFC"/>
    <w:rsid w:val="009F5E2B"/>
    <w:rsid w:val="009F5EE3"/>
    <w:rsid w:val="009F6351"/>
    <w:rsid w:val="009F76EC"/>
    <w:rsid w:val="009F7F4E"/>
    <w:rsid w:val="00A00FD7"/>
    <w:rsid w:val="00A01983"/>
    <w:rsid w:val="00A01DE4"/>
    <w:rsid w:val="00A025F3"/>
    <w:rsid w:val="00A02961"/>
    <w:rsid w:val="00A03682"/>
    <w:rsid w:val="00A036B5"/>
    <w:rsid w:val="00A0392B"/>
    <w:rsid w:val="00A04003"/>
    <w:rsid w:val="00A04048"/>
    <w:rsid w:val="00A040ED"/>
    <w:rsid w:val="00A043E9"/>
    <w:rsid w:val="00A04F0D"/>
    <w:rsid w:val="00A053E5"/>
    <w:rsid w:val="00A05BD7"/>
    <w:rsid w:val="00A05C00"/>
    <w:rsid w:val="00A05EA3"/>
    <w:rsid w:val="00A060ED"/>
    <w:rsid w:val="00A061A1"/>
    <w:rsid w:val="00A061F1"/>
    <w:rsid w:val="00A062C9"/>
    <w:rsid w:val="00A064E4"/>
    <w:rsid w:val="00A0727C"/>
    <w:rsid w:val="00A078B9"/>
    <w:rsid w:val="00A1013C"/>
    <w:rsid w:val="00A10279"/>
    <w:rsid w:val="00A10A3D"/>
    <w:rsid w:val="00A10ABC"/>
    <w:rsid w:val="00A11169"/>
    <w:rsid w:val="00A11277"/>
    <w:rsid w:val="00A1129A"/>
    <w:rsid w:val="00A11388"/>
    <w:rsid w:val="00A114DD"/>
    <w:rsid w:val="00A115D2"/>
    <w:rsid w:val="00A11C7E"/>
    <w:rsid w:val="00A11D54"/>
    <w:rsid w:val="00A11EA7"/>
    <w:rsid w:val="00A12217"/>
    <w:rsid w:val="00A12546"/>
    <w:rsid w:val="00A12D36"/>
    <w:rsid w:val="00A12F3E"/>
    <w:rsid w:val="00A135AD"/>
    <w:rsid w:val="00A152C0"/>
    <w:rsid w:val="00A15539"/>
    <w:rsid w:val="00A15E60"/>
    <w:rsid w:val="00A162A6"/>
    <w:rsid w:val="00A16AE5"/>
    <w:rsid w:val="00A16AE8"/>
    <w:rsid w:val="00A16C8F"/>
    <w:rsid w:val="00A174E9"/>
    <w:rsid w:val="00A174F4"/>
    <w:rsid w:val="00A20270"/>
    <w:rsid w:val="00A20461"/>
    <w:rsid w:val="00A20519"/>
    <w:rsid w:val="00A2090A"/>
    <w:rsid w:val="00A2094C"/>
    <w:rsid w:val="00A20C85"/>
    <w:rsid w:val="00A20F6D"/>
    <w:rsid w:val="00A211A2"/>
    <w:rsid w:val="00A211AC"/>
    <w:rsid w:val="00A2122B"/>
    <w:rsid w:val="00A2272E"/>
    <w:rsid w:val="00A24039"/>
    <w:rsid w:val="00A24208"/>
    <w:rsid w:val="00A24270"/>
    <w:rsid w:val="00A24672"/>
    <w:rsid w:val="00A24D2B"/>
    <w:rsid w:val="00A25258"/>
    <w:rsid w:val="00A253C0"/>
    <w:rsid w:val="00A26321"/>
    <w:rsid w:val="00A263A7"/>
    <w:rsid w:val="00A26477"/>
    <w:rsid w:val="00A26845"/>
    <w:rsid w:val="00A268CB"/>
    <w:rsid w:val="00A269C4"/>
    <w:rsid w:val="00A26D3C"/>
    <w:rsid w:val="00A27833"/>
    <w:rsid w:val="00A2792D"/>
    <w:rsid w:val="00A27BEB"/>
    <w:rsid w:val="00A27CA0"/>
    <w:rsid w:val="00A307A0"/>
    <w:rsid w:val="00A307BF"/>
    <w:rsid w:val="00A30889"/>
    <w:rsid w:val="00A30B7A"/>
    <w:rsid w:val="00A30EFE"/>
    <w:rsid w:val="00A31A34"/>
    <w:rsid w:val="00A31E96"/>
    <w:rsid w:val="00A32026"/>
    <w:rsid w:val="00A320F8"/>
    <w:rsid w:val="00A32100"/>
    <w:rsid w:val="00A32116"/>
    <w:rsid w:val="00A325BD"/>
    <w:rsid w:val="00A325EE"/>
    <w:rsid w:val="00A32623"/>
    <w:rsid w:val="00A3279F"/>
    <w:rsid w:val="00A32A98"/>
    <w:rsid w:val="00A32AAB"/>
    <w:rsid w:val="00A32AB8"/>
    <w:rsid w:val="00A33523"/>
    <w:rsid w:val="00A33F6E"/>
    <w:rsid w:val="00A33FC0"/>
    <w:rsid w:val="00A3406B"/>
    <w:rsid w:val="00A34C63"/>
    <w:rsid w:val="00A34D58"/>
    <w:rsid w:val="00A35468"/>
    <w:rsid w:val="00A35A91"/>
    <w:rsid w:val="00A364F6"/>
    <w:rsid w:val="00A372C0"/>
    <w:rsid w:val="00A37EC7"/>
    <w:rsid w:val="00A4061A"/>
    <w:rsid w:val="00A40A31"/>
    <w:rsid w:val="00A415B9"/>
    <w:rsid w:val="00A416B4"/>
    <w:rsid w:val="00A41AB4"/>
    <w:rsid w:val="00A41D9B"/>
    <w:rsid w:val="00A4287B"/>
    <w:rsid w:val="00A42EB1"/>
    <w:rsid w:val="00A430AA"/>
    <w:rsid w:val="00A44652"/>
    <w:rsid w:val="00A44772"/>
    <w:rsid w:val="00A4497F"/>
    <w:rsid w:val="00A44A49"/>
    <w:rsid w:val="00A44F6F"/>
    <w:rsid w:val="00A4551F"/>
    <w:rsid w:val="00A455A5"/>
    <w:rsid w:val="00A45AAC"/>
    <w:rsid w:val="00A45F52"/>
    <w:rsid w:val="00A465CF"/>
    <w:rsid w:val="00A469E2"/>
    <w:rsid w:val="00A46CB5"/>
    <w:rsid w:val="00A4776F"/>
    <w:rsid w:val="00A47FBD"/>
    <w:rsid w:val="00A50050"/>
    <w:rsid w:val="00A500AB"/>
    <w:rsid w:val="00A50165"/>
    <w:rsid w:val="00A50C9D"/>
    <w:rsid w:val="00A5130A"/>
    <w:rsid w:val="00A51703"/>
    <w:rsid w:val="00A5187A"/>
    <w:rsid w:val="00A518AD"/>
    <w:rsid w:val="00A51A0B"/>
    <w:rsid w:val="00A52384"/>
    <w:rsid w:val="00A526FA"/>
    <w:rsid w:val="00A52FEC"/>
    <w:rsid w:val="00A530B4"/>
    <w:rsid w:val="00A53574"/>
    <w:rsid w:val="00A539DD"/>
    <w:rsid w:val="00A53D81"/>
    <w:rsid w:val="00A5406B"/>
    <w:rsid w:val="00A544AA"/>
    <w:rsid w:val="00A54D5B"/>
    <w:rsid w:val="00A54E48"/>
    <w:rsid w:val="00A550FC"/>
    <w:rsid w:val="00A55378"/>
    <w:rsid w:val="00A560C7"/>
    <w:rsid w:val="00A562B2"/>
    <w:rsid w:val="00A568D5"/>
    <w:rsid w:val="00A56B6F"/>
    <w:rsid w:val="00A56F4F"/>
    <w:rsid w:val="00A57038"/>
    <w:rsid w:val="00A579CE"/>
    <w:rsid w:val="00A57A61"/>
    <w:rsid w:val="00A57BEA"/>
    <w:rsid w:val="00A60182"/>
    <w:rsid w:val="00A6025F"/>
    <w:rsid w:val="00A60552"/>
    <w:rsid w:val="00A60588"/>
    <w:rsid w:val="00A60C25"/>
    <w:rsid w:val="00A614AE"/>
    <w:rsid w:val="00A614E7"/>
    <w:rsid w:val="00A61A45"/>
    <w:rsid w:val="00A61D42"/>
    <w:rsid w:val="00A61EE1"/>
    <w:rsid w:val="00A61FE8"/>
    <w:rsid w:val="00A6212D"/>
    <w:rsid w:val="00A6218F"/>
    <w:rsid w:val="00A62474"/>
    <w:rsid w:val="00A62752"/>
    <w:rsid w:val="00A62805"/>
    <w:rsid w:val="00A62989"/>
    <w:rsid w:val="00A62C2A"/>
    <w:rsid w:val="00A63DB2"/>
    <w:rsid w:val="00A642EB"/>
    <w:rsid w:val="00A64DB7"/>
    <w:rsid w:val="00A6518D"/>
    <w:rsid w:val="00A65437"/>
    <w:rsid w:val="00A656DB"/>
    <w:rsid w:val="00A65742"/>
    <w:rsid w:val="00A66868"/>
    <w:rsid w:val="00A67181"/>
    <w:rsid w:val="00A671A2"/>
    <w:rsid w:val="00A672E8"/>
    <w:rsid w:val="00A67692"/>
    <w:rsid w:val="00A6772F"/>
    <w:rsid w:val="00A67CB9"/>
    <w:rsid w:val="00A70288"/>
    <w:rsid w:val="00A704D6"/>
    <w:rsid w:val="00A705F6"/>
    <w:rsid w:val="00A706BF"/>
    <w:rsid w:val="00A7106C"/>
    <w:rsid w:val="00A71B50"/>
    <w:rsid w:val="00A722F3"/>
    <w:rsid w:val="00A72937"/>
    <w:rsid w:val="00A72CEA"/>
    <w:rsid w:val="00A73119"/>
    <w:rsid w:val="00A73C3D"/>
    <w:rsid w:val="00A743B9"/>
    <w:rsid w:val="00A74584"/>
    <w:rsid w:val="00A7474A"/>
    <w:rsid w:val="00A75149"/>
    <w:rsid w:val="00A751F4"/>
    <w:rsid w:val="00A7526E"/>
    <w:rsid w:val="00A75648"/>
    <w:rsid w:val="00A75D0A"/>
    <w:rsid w:val="00A7601A"/>
    <w:rsid w:val="00A771B4"/>
    <w:rsid w:val="00A77376"/>
    <w:rsid w:val="00A77C7E"/>
    <w:rsid w:val="00A801CA"/>
    <w:rsid w:val="00A8028F"/>
    <w:rsid w:val="00A803A3"/>
    <w:rsid w:val="00A80F9E"/>
    <w:rsid w:val="00A81957"/>
    <w:rsid w:val="00A81A6B"/>
    <w:rsid w:val="00A81DCB"/>
    <w:rsid w:val="00A826CD"/>
    <w:rsid w:val="00A83519"/>
    <w:rsid w:val="00A8404B"/>
    <w:rsid w:val="00A8416A"/>
    <w:rsid w:val="00A841A1"/>
    <w:rsid w:val="00A84BAB"/>
    <w:rsid w:val="00A84D1A"/>
    <w:rsid w:val="00A8529F"/>
    <w:rsid w:val="00A857BA"/>
    <w:rsid w:val="00A85FCF"/>
    <w:rsid w:val="00A868E3"/>
    <w:rsid w:val="00A868F7"/>
    <w:rsid w:val="00A86A47"/>
    <w:rsid w:val="00A86B92"/>
    <w:rsid w:val="00A875DF"/>
    <w:rsid w:val="00A876DE"/>
    <w:rsid w:val="00A876E1"/>
    <w:rsid w:val="00A87969"/>
    <w:rsid w:val="00A87E06"/>
    <w:rsid w:val="00A90030"/>
    <w:rsid w:val="00A90436"/>
    <w:rsid w:val="00A9131C"/>
    <w:rsid w:val="00A913E4"/>
    <w:rsid w:val="00A91559"/>
    <w:rsid w:val="00A91B9F"/>
    <w:rsid w:val="00A91DF1"/>
    <w:rsid w:val="00A923C6"/>
    <w:rsid w:val="00A92F3D"/>
    <w:rsid w:val="00A93398"/>
    <w:rsid w:val="00A93710"/>
    <w:rsid w:val="00A93783"/>
    <w:rsid w:val="00A93BFF"/>
    <w:rsid w:val="00A93C9E"/>
    <w:rsid w:val="00A93CBF"/>
    <w:rsid w:val="00A93EDA"/>
    <w:rsid w:val="00A94590"/>
    <w:rsid w:val="00A94940"/>
    <w:rsid w:val="00A94AEA"/>
    <w:rsid w:val="00A952A8"/>
    <w:rsid w:val="00A95BFD"/>
    <w:rsid w:val="00A95C5A"/>
    <w:rsid w:val="00A95F2B"/>
    <w:rsid w:val="00A967FE"/>
    <w:rsid w:val="00A968D7"/>
    <w:rsid w:val="00A9696B"/>
    <w:rsid w:val="00A96AB3"/>
    <w:rsid w:val="00A96BBD"/>
    <w:rsid w:val="00A9735A"/>
    <w:rsid w:val="00A974AC"/>
    <w:rsid w:val="00A975C8"/>
    <w:rsid w:val="00A978B3"/>
    <w:rsid w:val="00A97A56"/>
    <w:rsid w:val="00A97D48"/>
    <w:rsid w:val="00A97F30"/>
    <w:rsid w:val="00A97F39"/>
    <w:rsid w:val="00A97F5D"/>
    <w:rsid w:val="00AA015C"/>
    <w:rsid w:val="00AA0383"/>
    <w:rsid w:val="00AA0563"/>
    <w:rsid w:val="00AA0732"/>
    <w:rsid w:val="00AA0A5F"/>
    <w:rsid w:val="00AA0BD6"/>
    <w:rsid w:val="00AA0CF7"/>
    <w:rsid w:val="00AA0DB7"/>
    <w:rsid w:val="00AA1734"/>
    <w:rsid w:val="00AA1EF0"/>
    <w:rsid w:val="00AA2FD9"/>
    <w:rsid w:val="00AA302B"/>
    <w:rsid w:val="00AA319C"/>
    <w:rsid w:val="00AA3531"/>
    <w:rsid w:val="00AA3643"/>
    <w:rsid w:val="00AA38F5"/>
    <w:rsid w:val="00AA3A85"/>
    <w:rsid w:val="00AA3E90"/>
    <w:rsid w:val="00AA3EF9"/>
    <w:rsid w:val="00AA42B8"/>
    <w:rsid w:val="00AA4882"/>
    <w:rsid w:val="00AA4DC2"/>
    <w:rsid w:val="00AA630C"/>
    <w:rsid w:val="00AA64B5"/>
    <w:rsid w:val="00AA6919"/>
    <w:rsid w:val="00AA6B44"/>
    <w:rsid w:val="00AA7241"/>
    <w:rsid w:val="00AA7587"/>
    <w:rsid w:val="00AA7590"/>
    <w:rsid w:val="00AA7F1E"/>
    <w:rsid w:val="00AB007A"/>
    <w:rsid w:val="00AB0319"/>
    <w:rsid w:val="00AB131F"/>
    <w:rsid w:val="00AB2D6B"/>
    <w:rsid w:val="00AB32DF"/>
    <w:rsid w:val="00AB400D"/>
    <w:rsid w:val="00AB475A"/>
    <w:rsid w:val="00AB508C"/>
    <w:rsid w:val="00AB51C1"/>
    <w:rsid w:val="00AB5B5A"/>
    <w:rsid w:val="00AB5E96"/>
    <w:rsid w:val="00AB6110"/>
    <w:rsid w:val="00AB622D"/>
    <w:rsid w:val="00AB650F"/>
    <w:rsid w:val="00AB66A4"/>
    <w:rsid w:val="00AB66B8"/>
    <w:rsid w:val="00AB69BA"/>
    <w:rsid w:val="00AB781C"/>
    <w:rsid w:val="00AB7A16"/>
    <w:rsid w:val="00AB7B81"/>
    <w:rsid w:val="00AB7FBC"/>
    <w:rsid w:val="00AC00F4"/>
    <w:rsid w:val="00AC0BB6"/>
    <w:rsid w:val="00AC0F7B"/>
    <w:rsid w:val="00AC1538"/>
    <w:rsid w:val="00AC1D78"/>
    <w:rsid w:val="00AC2227"/>
    <w:rsid w:val="00AC2540"/>
    <w:rsid w:val="00AC2608"/>
    <w:rsid w:val="00AC2691"/>
    <w:rsid w:val="00AC38CE"/>
    <w:rsid w:val="00AC3BFE"/>
    <w:rsid w:val="00AC3D47"/>
    <w:rsid w:val="00AC41AB"/>
    <w:rsid w:val="00AC42C9"/>
    <w:rsid w:val="00AC44BF"/>
    <w:rsid w:val="00AC4F85"/>
    <w:rsid w:val="00AC5324"/>
    <w:rsid w:val="00AC5467"/>
    <w:rsid w:val="00AC589C"/>
    <w:rsid w:val="00AC5C75"/>
    <w:rsid w:val="00AC6180"/>
    <w:rsid w:val="00AC63A9"/>
    <w:rsid w:val="00AC66C9"/>
    <w:rsid w:val="00AC6706"/>
    <w:rsid w:val="00AC6A12"/>
    <w:rsid w:val="00AC6EA1"/>
    <w:rsid w:val="00AC7BCC"/>
    <w:rsid w:val="00AD003B"/>
    <w:rsid w:val="00AD022E"/>
    <w:rsid w:val="00AD02C7"/>
    <w:rsid w:val="00AD05AA"/>
    <w:rsid w:val="00AD06E8"/>
    <w:rsid w:val="00AD0D52"/>
    <w:rsid w:val="00AD14C5"/>
    <w:rsid w:val="00AD195C"/>
    <w:rsid w:val="00AD1999"/>
    <w:rsid w:val="00AD1D65"/>
    <w:rsid w:val="00AD2D89"/>
    <w:rsid w:val="00AD34F3"/>
    <w:rsid w:val="00AD3697"/>
    <w:rsid w:val="00AD3FEB"/>
    <w:rsid w:val="00AD4908"/>
    <w:rsid w:val="00AD4C11"/>
    <w:rsid w:val="00AD5180"/>
    <w:rsid w:val="00AD53F3"/>
    <w:rsid w:val="00AD5558"/>
    <w:rsid w:val="00AD63F0"/>
    <w:rsid w:val="00AD673C"/>
    <w:rsid w:val="00AD7563"/>
    <w:rsid w:val="00AD768C"/>
    <w:rsid w:val="00AD7EB5"/>
    <w:rsid w:val="00AE046E"/>
    <w:rsid w:val="00AE0879"/>
    <w:rsid w:val="00AE0D6D"/>
    <w:rsid w:val="00AE0D73"/>
    <w:rsid w:val="00AE11FD"/>
    <w:rsid w:val="00AE1233"/>
    <w:rsid w:val="00AE12DD"/>
    <w:rsid w:val="00AE1C08"/>
    <w:rsid w:val="00AE2081"/>
    <w:rsid w:val="00AE2249"/>
    <w:rsid w:val="00AE28DF"/>
    <w:rsid w:val="00AE2BBE"/>
    <w:rsid w:val="00AE2E42"/>
    <w:rsid w:val="00AE2EFF"/>
    <w:rsid w:val="00AE3572"/>
    <w:rsid w:val="00AE38D7"/>
    <w:rsid w:val="00AE4365"/>
    <w:rsid w:val="00AE44AB"/>
    <w:rsid w:val="00AE50C1"/>
    <w:rsid w:val="00AE5280"/>
    <w:rsid w:val="00AE5710"/>
    <w:rsid w:val="00AE6744"/>
    <w:rsid w:val="00AE6827"/>
    <w:rsid w:val="00AE6B9D"/>
    <w:rsid w:val="00AE7425"/>
    <w:rsid w:val="00AE789D"/>
    <w:rsid w:val="00AF07B1"/>
    <w:rsid w:val="00AF081D"/>
    <w:rsid w:val="00AF08DD"/>
    <w:rsid w:val="00AF1361"/>
    <w:rsid w:val="00AF163C"/>
    <w:rsid w:val="00AF2444"/>
    <w:rsid w:val="00AF3554"/>
    <w:rsid w:val="00AF3DD4"/>
    <w:rsid w:val="00AF4A41"/>
    <w:rsid w:val="00AF5288"/>
    <w:rsid w:val="00AF55C8"/>
    <w:rsid w:val="00AF57E7"/>
    <w:rsid w:val="00AF5B4A"/>
    <w:rsid w:val="00AF5E7D"/>
    <w:rsid w:val="00AF6321"/>
    <w:rsid w:val="00AF6B0E"/>
    <w:rsid w:val="00AF6D95"/>
    <w:rsid w:val="00AF6E5D"/>
    <w:rsid w:val="00AF756A"/>
    <w:rsid w:val="00AF7A1C"/>
    <w:rsid w:val="00B00495"/>
    <w:rsid w:val="00B00557"/>
    <w:rsid w:val="00B005A1"/>
    <w:rsid w:val="00B005AA"/>
    <w:rsid w:val="00B00B20"/>
    <w:rsid w:val="00B0126A"/>
    <w:rsid w:val="00B017A7"/>
    <w:rsid w:val="00B01B73"/>
    <w:rsid w:val="00B01DEE"/>
    <w:rsid w:val="00B02107"/>
    <w:rsid w:val="00B024FA"/>
    <w:rsid w:val="00B02C6A"/>
    <w:rsid w:val="00B02DFB"/>
    <w:rsid w:val="00B0302B"/>
    <w:rsid w:val="00B03208"/>
    <w:rsid w:val="00B033CA"/>
    <w:rsid w:val="00B04015"/>
    <w:rsid w:val="00B049C5"/>
    <w:rsid w:val="00B04A93"/>
    <w:rsid w:val="00B04BA9"/>
    <w:rsid w:val="00B05A55"/>
    <w:rsid w:val="00B05A7A"/>
    <w:rsid w:val="00B05AF3"/>
    <w:rsid w:val="00B05E43"/>
    <w:rsid w:val="00B06629"/>
    <w:rsid w:val="00B069AD"/>
    <w:rsid w:val="00B06D57"/>
    <w:rsid w:val="00B07465"/>
    <w:rsid w:val="00B0764F"/>
    <w:rsid w:val="00B07CA1"/>
    <w:rsid w:val="00B07CEF"/>
    <w:rsid w:val="00B10097"/>
    <w:rsid w:val="00B100C2"/>
    <w:rsid w:val="00B1012E"/>
    <w:rsid w:val="00B103D9"/>
    <w:rsid w:val="00B10488"/>
    <w:rsid w:val="00B11E87"/>
    <w:rsid w:val="00B1207C"/>
    <w:rsid w:val="00B1286D"/>
    <w:rsid w:val="00B12C8E"/>
    <w:rsid w:val="00B13083"/>
    <w:rsid w:val="00B13549"/>
    <w:rsid w:val="00B14126"/>
    <w:rsid w:val="00B143BA"/>
    <w:rsid w:val="00B14764"/>
    <w:rsid w:val="00B14838"/>
    <w:rsid w:val="00B14EF8"/>
    <w:rsid w:val="00B14F2A"/>
    <w:rsid w:val="00B15300"/>
    <w:rsid w:val="00B15432"/>
    <w:rsid w:val="00B15786"/>
    <w:rsid w:val="00B159E1"/>
    <w:rsid w:val="00B1604E"/>
    <w:rsid w:val="00B16847"/>
    <w:rsid w:val="00B16CCE"/>
    <w:rsid w:val="00B172B9"/>
    <w:rsid w:val="00B172E3"/>
    <w:rsid w:val="00B17B02"/>
    <w:rsid w:val="00B200D2"/>
    <w:rsid w:val="00B20A5E"/>
    <w:rsid w:val="00B20B89"/>
    <w:rsid w:val="00B20C01"/>
    <w:rsid w:val="00B20F6F"/>
    <w:rsid w:val="00B210A7"/>
    <w:rsid w:val="00B21107"/>
    <w:rsid w:val="00B2154D"/>
    <w:rsid w:val="00B2154F"/>
    <w:rsid w:val="00B216B0"/>
    <w:rsid w:val="00B219A8"/>
    <w:rsid w:val="00B223ED"/>
    <w:rsid w:val="00B224EA"/>
    <w:rsid w:val="00B22710"/>
    <w:rsid w:val="00B22865"/>
    <w:rsid w:val="00B23B81"/>
    <w:rsid w:val="00B24152"/>
    <w:rsid w:val="00B2439A"/>
    <w:rsid w:val="00B24485"/>
    <w:rsid w:val="00B245CA"/>
    <w:rsid w:val="00B251BE"/>
    <w:rsid w:val="00B252C1"/>
    <w:rsid w:val="00B252EE"/>
    <w:rsid w:val="00B25565"/>
    <w:rsid w:val="00B26112"/>
    <w:rsid w:val="00B2645D"/>
    <w:rsid w:val="00B26786"/>
    <w:rsid w:val="00B26860"/>
    <w:rsid w:val="00B26F6D"/>
    <w:rsid w:val="00B2709F"/>
    <w:rsid w:val="00B2795B"/>
    <w:rsid w:val="00B27C77"/>
    <w:rsid w:val="00B27DD8"/>
    <w:rsid w:val="00B302F4"/>
    <w:rsid w:val="00B311C9"/>
    <w:rsid w:val="00B31E44"/>
    <w:rsid w:val="00B3209A"/>
    <w:rsid w:val="00B326FF"/>
    <w:rsid w:val="00B3290C"/>
    <w:rsid w:val="00B32C42"/>
    <w:rsid w:val="00B33986"/>
    <w:rsid w:val="00B33C81"/>
    <w:rsid w:val="00B33CFB"/>
    <w:rsid w:val="00B3426E"/>
    <w:rsid w:val="00B34351"/>
    <w:rsid w:val="00B34373"/>
    <w:rsid w:val="00B3440C"/>
    <w:rsid w:val="00B34786"/>
    <w:rsid w:val="00B34A03"/>
    <w:rsid w:val="00B34C07"/>
    <w:rsid w:val="00B34ECC"/>
    <w:rsid w:val="00B356D5"/>
    <w:rsid w:val="00B35E05"/>
    <w:rsid w:val="00B367B1"/>
    <w:rsid w:val="00B36943"/>
    <w:rsid w:val="00B37217"/>
    <w:rsid w:val="00B373C2"/>
    <w:rsid w:val="00B37C5D"/>
    <w:rsid w:val="00B37CD6"/>
    <w:rsid w:val="00B37E6D"/>
    <w:rsid w:val="00B407FF"/>
    <w:rsid w:val="00B409F7"/>
    <w:rsid w:val="00B41578"/>
    <w:rsid w:val="00B418C3"/>
    <w:rsid w:val="00B42FE4"/>
    <w:rsid w:val="00B4313B"/>
    <w:rsid w:val="00B43267"/>
    <w:rsid w:val="00B434C3"/>
    <w:rsid w:val="00B439D9"/>
    <w:rsid w:val="00B43DC0"/>
    <w:rsid w:val="00B43E9C"/>
    <w:rsid w:val="00B43EF0"/>
    <w:rsid w:val="00B447EA"/>
    <w:rsid w:val="00B44831"/>
    <w:rsid w:val="00B44C7A"/>
    <w:rsid w:val="00B458FF"/>
    <w:rsid w:val="00B4630E"/>
    <w:rsid w:val="00B468FA"/>
    <w:rsid w:val="00B46979"/>
    <w:rsid w:val="00B47203"/>
    <w:rsid w:val="00B472C8"/>
    <w:rsid w:val="00B47655"/>
    <w:rsid w:val="00B47665"/>
    <w:rsid w:val="00B50365"/>
    <w:rsid w:val="00B50CD7"/>
    <w:rsid w:val="00B5173F"/>
    <w:rsid w:val="00B51974"/>
    <w:rsid w:val="00B51D68"/>
    <w:rsid w:val="00B524A3"/>
    <w:rsid w:val="00B526F3"/>
    <w:rsid w:val="00B52FA4"/>
    <w:rsid w:val="00B530FD"/>
    <w:rsid w:val="00B53E14"/>
    <w:rsid w:val="00B541DC"/>
    <w:rsid w:val="00B54369"/>
    <w:rsid w:val="00B54400"/>
    <w:rsid w:val="00B54826"/>
    <w:rsid w:val="00B548A9"/>
    <w:rsid w:val="00B54B4C"/>
    <w:rsid w:val="00B54C32"/>
    <w:rsid w:val="00B54E4E"/>
    <w:rsid w:val="00B55474"/>
    <w:rsid w:val="00B5585F"/>
    <w:rsid w:val="00B559CB"/>
    <w:rsid w:val="00B55E0A"/>
    <w:rsid w:val="00B55E26"/>
    <w:rsid w:val="00B56C2A"/>
    <w:rsid w:val="00B56FF0"/>
    <w:rsid w:val="00B57936"/>
    <w:rsid w:val="00B60103"/>
    <w:rsid w:val="00B6013E"/>
    <w:rsid w:val="00B60632"/>
    <w:rsid w:val="00B60834"/>
    <w:rsid w:val="00B609B7"/>
    <w:rsid w:val="00B61449"/>
    <w:rsid w:val="00B6185B"/>
    <w:rsid w:val="00B62847"/>
    <w:rsid w:val="00B62BC2"/>
    <w:rsid w:val="00B62EA5"/>
    <w:rsid w:val="00B63338"/>
    <w:rsid w:val="00B63B0A"/>
    <w:rsid w:val="00B63C38"/>
    <w:rsid w:val="00B6460C"/>
    <w:rsid w:val="00B647FF"/>
    <w:rsid w:val="00B64CA8"/>
    <w:rsid w:val="00B64CE2"/>
    <w:rsid w:val="00B65389"/>
    <w:rsid w:val="00B655A0"/>
    <w:rsid w:val="00B65DB7"/>
    <w:rsid w:val="00B666F9"/>
    <w:rsid w:val="00B66BAB"/>
    <w:rsid w:val="00B66D06"/>
    <w:rsid w:val="00B66D77"/>
    <w:rsid w:val="00B6781C"/>
    <w:rsid w:val="00B7059B"/>
    <w:rsid w:val="00B709C6"/>
    <w:rsid w:val="00B70ADC"/>
    <w:rsid w:val="00B712C3"/>
    <w:rsid w:val="00B713A2"/>
    <w:rsid w:val="00B7178C"/>
    <w:rsid w:val="00B717BF"/>
    <w:rsid w:val="00B71A5C"/>
    <w:rsid w:val="00B71AB5"/>
    <w:rsid w:val="00B71DBA"/>
    <w:rsid w:val="00B71F23"/>
    <w:rsid w:val="00B71F3D"/>
    <w:rsid w:val="00B72DF7"/>
    <w:rsid w:val="00B73347"/>
    <w:rsid w:val="00B7398B"/>
    <w:rsid w:val="00B741BC"/>
    <w:rsid w:val="00B7444A"/>
    <w:rsid w:val="00B74F09"/>
    <w:rsid w:val="00B75321"/>
    <w:rsid w:val="00B7539E"/>
    <w:rsid w:val="00B754D6"/>
    <w:rsid w:val="00B75716"/>
    <w:rsid w:val="00B75DD8"/>
    <w:rsid w:val="00B761EB"/>
    <w:rsid w:val="00B762E3"/>
    <w:rsid w:val="00B76531"/>
    <w:rsid w:val="00B769BC"/>
    <w:rsid w:val="00B77239"/>
    <w:rsid w:val="00B776A3"/>
    <w:rsid w:val="00B777AE"/>
    <w:rsid w:val="00B80149"/>
    <w:rsid w:val="00B80479"/>
    <w:rsid w:val="00B81768"/>
    <w:rsid w:val="00B8190A"/>
    <w:rsid w:val="00B819C2"/>
    <w:rsid w:val="00B81A85"/>
    <w:rsid w:val="00B82137"/>
    <w:rsid w:val="00B82638"/>
    <w:rsid w:val="00B82C21"/>
    <w:rsid w:val="00B83461"/>
    <w:rsid w:val="00B83AF8"/>
    <w:rsid w:val="00B83F7D"/>
    <w:rsid w:val="00B83F99"/>
    <w:rsid w:val="00B84165"/>
    <w:rsid w:val="00B8464F"/>
    <w:rsid w:val="00B85030"/>
    <w:rsid w:val="00B85058"/>
    <w:rsid w:val="00B8597E"/>
    <w:rsid w:val="00B85EE1"/>
    <w:rsid w:val="00B86DE2"/>
    <w:rsid w:val="00B8712A"/>
    <w:rsid w:val="00B87532"/>
    <w:rsid w:val="00B876C5"/>
    <w:rsid w:val="00B87894"/>
    <w:rsid w:val="00B87942"/>
    <w:rsid w:val="00B912E7"/>
    <w:rsid w:val="00B91C20"/>
    <w:rsid w:val="00B91FE6"/>
    <w:rsid w:val="00B92431"/>
    <w:rsid w:val="00B92762"/>
    <w:rsid w:val="00B92799"/>
    <w:rsid w:val="00B927D7"/>
    <w:rsid w:val="00B92A4A"/>
    <w:rsid w:val="00B92ADE"/>
    <w:rsid w:val="00B9339E"/>
    <w:rsid w:val="00B93767"/>
    <w:rsid w:val="00B93A50"/>
    <w:rsid w:val="00B93ECF"/>
    <w:rsid w:val="00B94096"/>
    <w:rsid w:val="00B94C4C"/>
    <w:rsid w:val="00B94CC6"/>
    <w:rsid w:val="00B95292"/>
    <w:rsid w:val="00B957A9"/>
    <w:rsid w:val="00B95C65"/>
    <w:rsid w:val="00B964F2"/>
    <w:rsid w:val="00B96593"/>
    <w:rsid w:val="00B96CE3"/>
    <w:rsid w:val="00B9786D"/>
    <w:rsid w:val="00B97D32"/>
    <w:rsid w:val="00BA02AE"/>
    <w:rsid w:val="00BA0D13"/>
    <w:rsid w:val="00BA0F6C"/>
    <w:rsid w:val="00BA11DD"/>
    <w:rsid w:val="00BA12FA"/>
    <w:rsid w:val="00BA18A0"/>
    <w:rsid w:val="00BA1B80"/>
    <w:rsid w:val="00BA229A"/>
    <w:rsid w:val="00BA2514"/>
    <w:rsid w:val="00BA2571"/>
    <w:rsid w:val="00BA2A45"/>
    <w:rsid w:val="00BA2AEF"/>
    <w:rsid w:val="00BA2CD6"/>
    <w:rsid w:val="00BA2F51"/>
    <w:rsid w:val="00BA36AE"/>
    <w:rsid w:val="00BA36FB"/>
    <w:rsid w:val="00BA48F0"/>
    <w:rsid w:val="00BA4BFF"/>
    <w:rsid w:val="00BA4FCE"/>
    <w:rsid w:val="00BA50B2"/>
    <w:rsid w:val="00BA5848"/>
    <w:rsid w:val="00BA5B28"/>
    <w:rsid w:val="00BA5E5E"/>
    <w:rsid w:val="00BA607D"/>
    <w:rsid w:val="00BA67D2"/>
    <w:rsid w:val="00BA69DF"/>
    <w:rsid w:val="00BA6ED2"/>
    <w:rsid w:val="00BA730E"/>
    <w:rsid w:val="00BA7407"/>
    <w:rsid w:val="00BA75D6"/>
    <w:rsid w:val="00BA75FA"/>
    <w:rsid w:val="00BA7DA9"/>
    <w:rsid w:val="00BA7E45"/>
    <w:rsid w:val="00BA7F30"/>
    <w:rsid w:val="00BB02F0"/>
    <w:rsid w:val="00BB041F"/>
    <w:rsid w:val="00BB05D0"/>
    <w:rsid w:val="00BB1101"/>
    <w:rsid w:val="00BB1221"/>
    <w:rsid w:val="00BB1C38"/>
    <w:rsid w:val="00BB246B"/>
    <w:rsid w:val="00BB2691"/>
    <w:rsid w:val="00BB2844"/>
    <w:rsid w:val="00BB3D49"/>
    <w:rsid w:val="00BB4163"/>
    <w:rsid w:val="00BB4449"/>
    <w:rsid w:val="00BB4696"/>
    <w:rsid w:val="00BB47B0"/>
    <w:rsid w:val="00BB4B76"/>
    <w:rsid w:val="00BB4C63"/>
    <w:rsid w:val="00BB51B7"/>
    <w:rsid w:val="00BB5745"/>
    <w:rsid w:val="00BB5845"/>
    <w:rsid w:val="00BB5DC4"/>
    <w:rsid w:val="00BB65C9"/>
    <w:rsid w:val="00BB683A"/>
    <w:rsid w:val="00BB68C1"/>
    <w:rsid w:val="00BB78A7"/>
    <w:rsid w:val="00BB7E91"/>
    <w:rsid w:val="00BC0079"/>
    <w:rsid w:val="00BC0516"/>
    <w:rsid w:val="00BC07D3"/>
    <w:rsid w:val="00BC0C5F"/>
    <w:rsid w:val="00BC0F24"/>
    <w:rsid w:val="00BC15F1"/>
    <w:rsid w:val="00BC1738"/>
    <w:rsid w:val="00BC17AD"/>
    <w:rsid w:val="00BC2282"/>
    <w:rsid w:val="00BC346F"/>
    <w:rsid w:val="00BC3610"/>
    <w:rsid w:val="00BC37F7"/>
    <w:rsid w:val="00BC4049"/>
    <w:rsid w:val="00BC4462"/>
    <w:rsid w:val="00BC45E5"/>
    <w:rsid w:val="00BC5024"/>
    <w:rsid w:val="00BC5554"/>
    <w:rsid w:val="00BC568C"/>
    <w:rsid w:val="00BC60C8"/>
    <w:rsid w:val="00BC60F7"/>
    <w:rsid w:val="00BC7686"/>
    <w:rsid w:val="00BC77B5"/>
    <w:rsid w:val="00BC780E"/>
    <w:rsid w:val="00BC7935"/>
    <w:rsid w:val="00BC7D67"/>
    <w:rsid w:val="00BD014F"/>
    <w:rsid w:val="00BD021B"/>
    <w:rsid w:val="00BD0273"/>
    <w:rsid w:val="00BD058A"/>
    <w:rsid w:val="00BD0AC3"/>
    <w:rsid w:val="00BD136E"/>
    <w:rsid w:val="00BD150C"/>
    <w:rsid w:val="00BD1C30"/>
    <w:rsid w:val="00BD1D82"/>
    <w:rsid w:val="00BD1F08"/>
    <w:rsid w:val="00BD2530"/>
    <w:rsid w:val="00BD2797"/>
    <w:rsid w:val="00BD2A1E"/>
    <w:rsid w:val="00BD2D2D"/>
    <w:rsid w:val="00BD3164"/>
    <w:rsid w:val="00BD3270"/>
    <w:rsid w:val="00BD35BF"/>
    <w:rsid w:val="00BD379E"/>
    <w:rsid w:val="00BD3A41"/>
    <w:rsid w:val="00BD3BF1"/>
    <w:rsid w:val="00BD3D43"/>
    <w:rsid w:val="00BD4050"/>
    <w:rsid w:val="00BD425F"/>
    <w:rsid w:val="00BD5C06"/>
    <w:rsid w:val="00BD5FFF"/>
    <w:rsid w:val="00BD672E"/>
    <w:rsid w:val="00BD6744"/>
    <w:rsid w:val="00BD697C"/>
    <w:rsid w:val="00BD6DF5"/>
    <w:rsid w:val="00BD6ECA"/>
    <w:rsid w:val="00BD753C"/>
    <w:rsid w:val="00BE0396"/>
    <w:rsid w:val="00BE05B9"/>
    <w:rsid w:val="00BE0A31"/>
    <w:rsid w:val="00BE0AAD"/>
    <w:rsid w:val="00BE0FF3"/>
    <w:rsid w:val="00BE1C13"/>
    <w:rsid w:val="00BE1DBC"/>
    <w:rsid w:val="00BE1DDB"/>
    <w:rsid w:val="00BE2181"/>
    <w:rsid w:val="00BE2318"/>
    <w:rsid w:val="00BE2371"/>
    <w:rsid w:val="00BE285B"/>
    <w:rsid w:val="00BE2E3B"/>
    <w:rsid w:val="00BE32BC"/>
    <w:rsid w:val="00BE3882"/>
    <w:rsid w:val="00BE39CC"/>
    <w:rsid w:val="00BE3CC5"/>
    <w:rsid w:val="00BE4904"/>
    <w:rsid w:val="00BE4D29"/>
    <w:rsid w:val="00BE5147"/>
    <w:rsid w:val="00BE51C5"/>
    <w:rsid w:val="00BE5276"/>
    <w:rsid w:val="00BE5D7E"/>
    <w:rsid w:val="00BE61E7"/>
    <w:rsid w:val="00BE6346"/>
    <w:rsid w:val="00BE67D1"/>
    <w:rsid w:val="00BE71F1"/>
    <w:rsid w:val="00BE75BF"/>
    <w:rsid w:val="00BE7936"/>
    <w:rsid w:val="00BF0479"/>
    <w:rsid w:val="00BF0939"/>
    <w:rsid w:val="00BF0CCB"/>
    <w:rsid w:val="00BF16BB"/>
    <w:rsid w:val="00BF17B9"/>
    <w:rsid w:val="00BF1956"/>
    <w:rsid w:val="00BF1A84"/>
    <w:rsid w:val="00BF235F"/>
    <w:rsid w:val="00BF4580"/>
    <w:rsid w:val="00BF45F3"/>
    <w:rsid w:val="00BF4724"/>
    <w:rsid w:val="00BF5866"/>
    <w:rsid w:val="00BF5CD2"/>
    <w:rsid w:val="00BF64E9"/>
    <w:rsid w:val="00BF6785"/>
    <w:rsid w:val="00BF6DD3"/>
    <w:rsid w:val="00BF6E21"/>
    <w:rsid w:val="00BF6F38"/>
    <w:rsid w:val="00BF771F"/>
    <w:rsid w:val="00C002E8"/>
    <w:rsid w:val="00C004F3"/>
    <w:rsid w:val="00C006D4"/>
    <w:rsid w:val="00C00AE0"/>
    <w:rsid w:val="00C00F4B"/>
    <w:rsid w:val="00C0136E"/>
    <w:rsid w:val="00C01673"/>
    <w:rsid w:val="00C01B77"/>
    <w:rsid w:val="00C01F92"/>
    <w:rsid w:val="00C02A27"/>
    <w:rsid w:val="00C02D69"/>
    <w:rsid w:val="00C03033"/>
    <w:rsid w:val="00C0329F"/>
    <w:rsid w:val="00C033CB"/>
    <w:rsid w:val="00C03EBE"/>
    <w:rsid w:val="00C04B84"/>
    <w:rsid w:val="00C04D5E"/>
    <w:rsid w:val="00C05F11"/>
    <w:rsid w:val="00C07340"/>
    <w:rsid w:val="00C07495"/>
    <w:rsid w:val="00C10104"/>
    <w:rsid w:val="00C101AB"/>
    <w:rsid w:val="00C10339"/>
    <w:rsid w:val="00C10925"/>
    <w:rsid w:val="00C111B8"/>
    <w:rsid w:val="00C11339"/>
    <w:rsid w:val="00C1164A"/>
    <w:rsid w:val="00C11800"/>
    <w:rsid w:val="00C11B8C"/>
    <w:rsid w:val="00C122EB"/>
    <w:rsid w:val="00C12BDD"/>
    <w:rsid w:val="00C140E3"/>
    <w:rsid w:val="00C1443E"/>
    <w:rsid w:val="00C14443"/>
    <w:rsid w:val="00C1502B"/>
    <w:rsid w:val="00C1548A"/>
    <w:rsid w:val="00C15735"/>
    <w:rsid w:val="00C15B2D"/>
    <w:rsid w:val="00C15C48"/>
    <w:rsid w:val="00C15D41"/>
    <w:rsid w:val="00C1617B"/>
    <w:rsid w:val="00C164FF"/>
    <w:rsid w:val="00C165A8"/>
    <w:rsid w:val="00C168FB"/>
    <w:rsid w:val="00C16AF6"/>
    <w:rsid w:val="00C17296"/>
    <w:rsid w:val="00C17D5C"/>
    <w:rsid w:val="00C204E0"/>
    <w:rsid w:val="00C204EE"/>
    <w:rsid w:val="00C216D3"/>
    <w:rsid w:val="00C21790"/>
    <w:rsid w:val="00C22086"/>
    <w:rsid w:val="00C220E7"/>
    <w:rsid w:val="00C2222B"/>
    <w:rsid w:val="00C224BE"/>
    <w:rsid w:val="00C225D7"/>
    <w:rsid w:val="00C22B2E"/>
    <w:rsid w:val="00C22E3E"/>
    <w:rsid w:val="00C230FA"/>
    <w:rsid w:val="00C23459"/>
    <w:rsid w:val="00C23C21"/>
    <w:rsid w:val="00C2462F"/>
    <w:rsid w:val="00C24F58"/>
    <w:rsid w:val="00C254B4"/>
    <w:rsid w:val="00C258AC"/>
    <w:rsid w:val="00C259A7"/>
    <w:rsid w:val="00C260EE"/>
    <w:rsid w:val="00C261B6"/>
    <w:rsid w:val="00C26287"/>
    <w:rsid w:val="00C2638E"/>
    <w:rsid w:val="00C26A2B"/>
    <w:rsid w:val="00C26BED"/>
    <w:rsid w:val="00C26F27"/>
    <w:rsid w:val="00C27276"/>
    <w:rsid w:val="00C27687"/>
    <w:rsid w:val="00C278CA"/>
    <w:rsid w:val="00C27901"/>
    <w:rsid w:val="00C279FB"/>
    <w:rsid w:val="00C30AB2"/>
    <w:rsid w:val="00C30E5C"/>
    <w:rsid w:val="00C31436"/>
    <w:rsid w:val="00C32391"/>
    <w:rsid w:val="00C32438"/>
    <w:rsid w:val="00C32643"/>
    <w:rsid w:val="00C32650"/>
    <w:rsid w:val="00C327F4"/>
    <w:rsid w:val="00C32BA2"/>
    <w:rsid w:val="00C32F6B"/>
    <w:rsid w:val="00C33170"/>
    <w:rsid w:val="00C33DC3"/>
    <w:rsid w:val="00C352F0"/>
    <w:rsid w:val="00C3553A"/>
    <w:rsid w:val="00C35A89"/>
    <w:rsid w:val="00C35C69"/>
    <w:rsid w:val="00C36E6E"/>
    <w:rsid w:val="00C36F82"/>
    <w:rsid w:val="00C3776A"/>
    <w:rsid w:val="00C405EE"/>
    <w:rsid w:val="00C40874"/>
    <w:rsid w:val="00C4168B"/>
    <w:rsid w:val="00C4195E"/>
    <w:rsid w:val="00C41C9F"/>
    <w:rsid w:val="00C42073"/>
    <w:rsid w:val="00C422CB"/>
    <w:rsid w:val="00C4251D"/>
    <w:rsid w:val="00C42F47"/>
    <w:rsid w:val="00C4301D"/>
    <w:rsid w:val="00C4364C"/>
    <w:rsid w:val="00C436CD"/>
    <w:rsid w:val="00C43873"/>
    <w:rsid w:val="00C43D0E"/>
    <w:rsid w:val="00C43D78"/>
    <w:rsid w:val="00C440FC"/>
    <w:rsid w:val="00C44171"/>
    <w:rsid w:val="00C4430C"/>
    <w:rsid w:val="00C44966"/>
    <w:rsid w:val="00C44B84"/>
    <w:rsid w:val="00C44C8E"/>
    <w:rsid w:val="00C44D8B"/>
    <w:rsid w:val="00C44FE3"/>
    <w:rsid w:val="00C454F1"/>
    <w:rsid w:val="00C4592D"/>
    <w:rsid w:val="00C45DC9"/>
    <w:rsid w:val="00C45E93"/>
    <w:rsid w:val="00C464DE"/>
    <w:rsid w:val="00C469C8"/>
    <w:rsid w:val="00C47DA3"/>
    <w:rsid w:val="00C50D9C"/>
    <w:rsid w:val="00C510E7"/>
    <w:rsid w:val="00C511BC"/>
    <w:rsid w:val="00C5128A"/>
    <w:rsid w:val="00C512B3"/>
    <w:rsid w:val="00C51D9B"/>
    <w:rsid w:val="00C5246E"/>
    <w:rsid w:val="00C52495"/>
    <w:rsid w:val="00C52522"/>
    <w:rsid w:val="00C52955"/>
    <w:rsid w:val="00C538F8"/>
    <w:rsid w:val="00C53F28"/>
    <w:rsid w:val="00C53FD8"/>
    <w:rsid w:val="00C54122"/>
    <w:rsid w:val="00C543B3"/>
    <w:rsid w:val="00C5481F"/>
    <w:rsid w:val="00C54867"/>
    <w:rsid w:val="00C548AE"/>
    <w:rsid w:val="00C54DFF"/>
    <w:rsid w:val="00C54EAC"/>
    <w:rsid w:val="00C55866"/>
    <w:rsid w:val="00C55FAC"/>
    <w:rsid w:val="00C56047"/>
    <w:rsid w:val="00C56223"/>
    <w:rsid w:val="00C5652F"/>
    <w:rsid w:val="00C5662A"/>
    <w:rsid w:val="00C56660"/>
    <w:rsid w:val="00C56896"/>
    <w:rsid w:val="00C56AB1"/>
    <w:rsid w:val="00C56BB7"/>
    <w:rsid w:val="00C56EA0"/>
    <w:rsid w:val="00C56FAA"/>
    <w:rsid w:val="00C57B43"/>
    <w:rsid w:val="00C57C2E"/>
    <w:rsid w:val="00C57DA3"/>
    <w:rsid w:val="00C60591"/>
    <w:rsid w:val="00C605F7"/>
    <w:rsid w:val="00C60752"/>
    <w:rsid w:val="00C607D3"/>
    <w:rsid w:val="00C607F7"/>
    <w:rsid w:val="00C60C23"/>
    <w:rsid w:val="00C60E2E"/>
    <w:rsid w:val="00C61424"/>
    <w:rsid w:val="00C6248C"/>
    <w:rsid w:val="00C63736"/>
    <w:rsid w:val="00C63E2C"/>
    <w:rsid w:val="00C64268"/>
    <w:rsid w:val="00C644AE"/>
    <w:rsid w:val="00C6452C"/>
    <w:rsid w:val="00C6469B"/>
    <w:rsid w:val="00C649F0"/>
    <w:rsid w:val="00C64E27"/>
    <w:rsid w:val="00C6540F"/>
    <w:rsid w:val="00C659A9"/>
    <w:rsid w:val="00C65C0F"/>
    <w:rsid w:val="00C65C2D"/>
    <w:rsid w:val="00C664C5"/>
    <w:rsid w:val="00C66F95"/>
    <w:rsid w:val="00C67239"/>
    <w:rsid w:val="00C7058C"/>
    <w:rsid w:val="00C713AE"/>
    <w:rsid w:val="00C71466"/>
    <w:rsid w:val="00C714DD"/>
    <w:rsid w:val="00C71584"/>
    <w:rsid w:val="00C71A41"/>
    <w:rsid w:val="00C71AC2"/>
    <w:rsid w:val="00C71E2A"/>
    <w:rsid w:val="00C72A2A"/>
    <w:rsid w:val="00C72D96"/>
    <w:rsid w:val="00C72EAD"/>
    <w:rsid w:val="00C72EF7"/>
    <w:rsid w:val="00C730E5"/>
    <w:rsid w:val="00C733E9"/>
    <w:rsid w:val="00C735A3"/>
    <w:rsid w:val="00C73730"/>
    <w:rsid w:val="00C73797"/>
    <w:rsid w:val="00C7383F"/>
    <w:rsid w:val="00C73B79"/>
    <w:rsid w:val="00C73E78"/>
    <w:rsid w:val="00C73EF1"/>
    <w:rsid w:val="00C745C0"/>
    <w:rsid w:val="00C751E9"/>
    <w:rsid w:val="00C75262"/>
    <w:rsid w:val="00C75AAD"/>
    <w:rsid w:val="00C75EA9"/>
    <w:rsid w:val="00C764ED"/>
    <w:rsid w:val="00C76994"/>
    <w:rsid w:val="00C76DDA"/>
    <w:rsid w:val="00C76EAD"/>
    <w:rsid w:val="00C77243"/>
    <w:rsid w:val="00C77BB3"/>
    <w:rsid w:val="00C77CDD"/>
    <w:rsid w:val="00C801F5"/>
    <w:rsid w:val="00C80340"/>
    <w:rsid w:val="00C804D9"/>
    <w:rsid w:val="00C80B99"/>
    <w:rsid w:val="00C80C59"/>
    <w:rsid w:val="00C80FAE"/>
    <w:rsid w:val="00C810C6"/>
    <w:rsid w:val="00C81F9F"/>
    <w:rsid w:val="00C8210E"/>
    <w:rsid w:val="00C82118"/>
    <w:rsid w:val="00C82C93"/>
    <w:rsid w:val="00C837BD"/>
    <w:rsid w:val="00C83851"/>
    <w:rsid w:val="00C83DF3"/>
    <w:rsid w:val="00C841DF"/>
    <w:rsid w:val="00C848AC"/>
    <w:rsid w:val="00C848C2"/>
    <w:rsid w:val="00C84CDA"/>
    <w:rsid w:val="00C858EF"/>
    <w:rsid w:val="00C85CFE"/>
    <w:rsid w:val="00C85DEB"/>
    <w:rsid w:val="00C85E83"/>
    <w:rsid w:val="00C85F3F"/>
    <w:rsid w:val="00C860D9"/>
    <w:rsid w:val="00C86171"/>
    <w:rsid w:val="00C86697"/>
    <w:rsid w:val="00C86E8F"/>
    <w:rsid w:val="00C87343"/>
    <w:rsid w:val="00C879C7"/>
    <w:rsid w:val="00C87C09"/>
    <w:rsid w:val="00C87C5B"/>
    <w:rsid w:val="00C9066F"/>
    <w:rsid w:val="00C90A77"/>
    <w:rsid w:val="00C91AE3"/>
    <w:rsid w:val="00C91C3E"/>
    <w:rsid w:val="00C91FEE"/>
    <w:rsid w:val="00C9228F"/>
    <w:rsid w:val="00C924DA"/>
    <w:rsid w:val="00C92B7F"/>
    <w:rsid w:val="00C92DDD"/>
    <w:rsid w:val="00C9318D"/>
    <w:rsid w:val="00C93793"/>
    <w:rsid w:val="00C94041"/>
    <w:rsid w:val="00C940E9"/>
    <w:rsid w:val="00C950BF"/>
    <w:rsid w:val="00C950E3"/>
    <w:rsid w:val="00C95283"/>
    <w:rsid w:val="00C952E9"/>
    <w:rsid w:val="00C95832"/>
    <w:rsid w:val="00C95A17"/>
    <w:rsid w:val="00C9619C"/>
    <w:rsid w:val="00C964C3"/>
    <w:rsid w:val="00C964E4"/>
    <w:rsid w:val="00C96589"/>
    <w:rsid w:val="00C96AD7"/>
    <w:rsid w:val="00C96D97"/>
    <w:rsid w:val="00CA0095"/>
    <w:rsid w:val="00CA0308"/>
    <w:rsid w:val="00CA0434"/>
    <w:rsid w:val="00CA05BB"/>
    <w:rsid w:val="00CA0854"/>
    <w:rsid w:val="00CA088F"/>
    <w:rsid w:val="00CA08D4"/>
    <w:rsid w:val="00CA09DE"/>
    <w:rsid w:val="00CA0C78"/>
    <w:rsid w:val="00CA0E8A"/>
    <w:rsid w:val="00CA112E"/>
    <w:rsid w:val="00CA12A2"/>
    <w:rsid w:val="00CA14B3"/>
    <w:rsid w:val="00CA1693"/>
    <w:rsid w:val="00CA2282"/>
    <w:rsid w:val="00CA2758"/>
    <w:rsid w:val="00CA2C07"/>
    <w:rsid w:val="00CA30E7"/>
    <w:rsid w:val="00CA370A"/>
    <w:rsid w:val="00CA37DC"/>
    <w:rsid w:val="00CA37F1"/>
    <w:rsid w:val="00CA3B6C"/>
    <w:rsid w:val="00CA3CBF"/>
    <w:rsid w:val="00CA3E56"/>
    <w:rsid w:val="00CA40F1"/>
    <w:rsid w:val="00CA558F"/>
    <w:rsid w:val="00CA5D39"/>
    <w:rsid w:val="00CA5D8C"/>
    <w:rsid w:val="00CA5EAB"/>
    <w:rsid w:val="00CA5F0A"/>
    <w:rsid w:val="00CA600B"/>
    <w:rsid w:val="00CA6D70"/>
    <w:rsid w:val="00CA7A47"/>
    <w:rsid w:val="00CB04D0"/>
    <w:rsid w:val="00CB0A5A"/>
    <w:rsid w:val="00CB0B25"/>
    <w:rsid w:val="00CB0F29"/>
    <w:rsid w:val="00CB1361"/>
    <w:rsid w:val="00CB1589"/>
    <w:rsid w:val="00CB1941"/>
    <w:rsid w:val="00CB1EB6"/>
    <w:rsid w:val="00CB2289"/>
    <w:rsid w:val="00CB276B"/>
    <w:rsid w:val="00CB2862"/>
    <w:rsid w:val="00CB2FFE"/>
    <w:rsid w:val="00CB3A69"/>
    <w:rsid w:val="00CB3B19"/>
    <w:rsid w:val="00CB4357"/>
    <w:rsid w:val="00CB4370"/>
    <w:rsid w:val="00CB4739"/>
    <w:rsid w:val="00CB49FC"/>
    <w:rsid w:val="00CB4AAA"/>
    <w:rsid w:val="00CB4E01"/>
    <w:rsid w:val="00CB4F80"/>
    <w:rsid w:val="00CB4FEF"/>
    <w:rsid w:val="00CB5126"/>
    <w:rsid w:val="00CB5F0B"/>
    <w:rsid w:val="00CB5F73"/>
    <w:rsid w:val="00CB6865"/>
    <w:rsid w:val="00CB6AF6"/>
    <w:rsid w:val="00CB6BA5"/>
    <w:rsid w:val="00CB710E"/>
    <w:rsid w:val="00CB74DD"/>
    <w:rsid w:val="00CB76B6"/>
    <w:rsid w:val="00CC048E"/>
    <w:rsid w:val="00CC0657"/>
    <w:rsid w:val="00CC09CB"/>
    <w:rsid w:val="00CC09D8"/>
    <w:rsid w:val="00CC0ADF"/>
    <w:rsid w:val="00CC0C90"/>
    <w:rsid w:val="00CC1447"/>
    <w:rsid w:val="00CC19BE"/>
    <w:rsid w:val="00CC1E2C"/>
    <w:rsid w:val="00CC2AA7"/>
    <w:rsid w:val="00CC321E"/>
    <w:rsid w:val="00CC38D4"/>
    <w:rsid w:val="00CC40BD"/>
    <w:rsid w:val="00CC40F8"/>
    <w:rsid w:val="00CC46C8"/>
    <w:rsid w:val="00CC47F3"/>
    <w:rsid w:val="00CC4909"/>
    <w:rsid w:val="00CC4C3D"/>
    <w:rsid w:val="00CC4D0E"/>
    <w:rsid w:val="00CC4F48"/>
    <w:rsid w:val="00CC4F5A"/>
    <w:rsid w:val="00CC5076"/>
    <w:rsid w:val="00CC61FF"/>
    <w:rsid w:val="00CC627D"/>
    <w:rsid w:val="00CC6B5A"/>
    <w:rsid w:val="00CC6DD9"/>
    <w:rsid w:val="00CC70E2"/>
    <w:rsid w:val="00CC7125"/>
    <w:rsid w:val="00CC7E9D"/>
    <w:rsid w:val="00CD002A"/>
    <w:rsid w:val="00CD025D"/>
    <w:rsid w:val="00CD06BC"/>
    <w:rsid w:val="00CD0867"/>
    <w:rsid w:val="00CD0C12"/>
    <w:rsid w:val="00CD1155"/>
    <w:rsid w:val="00CD14CD"/>
    <w:rsid w:val="00CD1724"/>
    <w:rsid w:val="00CD21DA"/>
    <w:rsid w:val="00CD23E9"/>
    <w:rsid w:val="00CD2F6F"/>
    <w:rsid w:val="00CD3851"/>
    <w:rsid w:val="00CD3B98"/>
    <w:rsid w:val="00CD3D7D"/>
    <w:rsid w:val="00CD3E0D"/>
    <w:rsid w:val="00CD40F6"/>
    <w:rsid w:val="00CD4F32"/>
    <w:rsid w:val="00CD58A6"/>
    <w:rsid w:val="00CD607B"/>
    <w:rsid w:val="00CD61AD"/>
    <w:rsid w:val="00CD61F0"/>
    <w:rsid w:val="00CD6286"/>
    <w:rsid w:val="00CD656E"/>
    <w:rsid w:val="00CD67E8"/>
    <w:rsid w:val="00CD6861"/>
    <w:rsid w:val="00CD6A81"/>
    <w:rsid w:val="00CD7120"/>
    <w:rsid w:val="00CD7453"/>
    <w:rsid w:val="00CD74C2"/>
    <w:rsid w:val="00CD7595"/>
    <w:rsid w:val="00CD7C00"/>
    <w:rsid w:val="00CD7DDE"/>
    <w:rsid w:val="00CE0504"/>
    <w:rsid w:val="00CE1373"/>
    <w:rsid w:val="00CE13AA"/>
    <w:rsid w:val="00CE1699"/>
    <w:rsid w:val="00CE19D7"/>
    <w:rsid w:val="00CE19E1"/>
    <w:rsid w:val="00CE20EC"/>
    <w:rsid w:val="00CE2637"/>
    <w:rsid w:val="00CE2B64"/>
    <w:rsid w:val="00CE2F1B"/>
    <w:rsid w:val="00CE32CF"/>
    <w:rsid w:val="00CE3A49"/>
    <w:rsid w:val="00CE3F92"/>
    <w:rsid w:val="00CE3FD7"/>
    <w:rsid w:val="00CE41B7"/>
    <w:rsid w:val="00CE4841"/>
    <w:rsid w:val="00CE4A78"/>
    <w:rsid w:val="00CE4C88"/>
    <w:rsid w:val="00CE57C6"/>
    <w:rsid w:val="00CE5807"/>
    <w:rsid w:val="00CE580B"/>
    <w:rsid w:val="00CE5ABF"/>
    <w:rsid w:val="00CE5B24"/>
    <w:rsid w:val="00CE5CF2"/>
    <w:rsid w:val="00CE60A6"/>
    <w:rsid w:val="00CE64C9"/>
    <w:rsid w:val="00CE6718"/>
    <w:rsid w:val="00CE7041"/>
    <w:rsid w:val="00CE7794"/>
    <w:rsid w:val="00CE7D7F"/>
    <w:rsid w:val="00CE7E5C"/>
    <w:rsid w:val="00CE7EDF"/>
    <w:rsid w:val="00CF0FF4"/>
    <w:rsid w:val="00CF15C7"/>
    <w:rsid w:val="00CF1683"/>
    <w:rsid w:val="00CF2440"/>
    <w:rsid w:val="00CF24DC"/>
    <w:rsid w:val="00CF2F0C"/>
    <w:rsid w:val="00CF345B"/>
    <w:rsid w:val="00CF399C"/>
    <w:rsid w:val="00CF3EEB"/>
    <w:rsid w:val="00CF409E"/>
    <w:rsid w:val="00CF47AF"/>
    <w:rsid w:val="00CF4C98"/>
    <w:rsid w:val="00CF4D59"/>
    <w:rsid w:val="00CF505D"/>
    <w:rsid w:val="00CF5109"/>
    <w:rsid w:val="00CF5244"/>
    <w:rsid w:val="00CF5A6D"/>
    <w:rsid w:val="00CF5A72"/>
    <w:rsid w:val="00CF5BDC"/>
    <w:rsid w:val="00CF5E4F"/>
    <w:rsid w:val="00CF5F5B"/>
    <w:rsid w:val="00CF60E0"/>
    <w:rsid w:val="00CF6734"/>
    <w:rsid w:val="00CF74C7"/>
    <w:rsid w:val="00CF7C66"/>
    <w:rsid w:val="00CF7F2A"/>
    <w:rsid w:val="00D00AC7"/>
    <w:rsid w:val="00D00CF5"/>
    <w:rsid w:val="00D01368"/>
    <w:rsid w:val="00D018E9"/>
    <w:rsid w:val="00D01956"/>
    <w:rsid w:val="00D019A0"/>
    <w:rsid w:val="00D01D3F"/>
    <w:rsid w:val="00D02FE6"/>
    <w:rsid w:val="00D030D2"/>
    <w:rsid w:val="00D037A8"/>
    <w:rsid w:val="00D03BA7"/>
    <w:rsid w:val="00D03FB3"/>
    <w:rsid w:val="00D04332"/>
    <w:rsid w:val="00D0476C"/>
    <w:rsid w:val="00D04ECD"/>
    <w:rsid w:val="00D04EF3"/>
    <w:rsid w:val="00D05A57"/>
    <w:rsid w:val="00D05D46"/>
    <w:rsid w:val="00D0600D"/>
    <w:rsid w:val="00D061FC"/>
    <w:rsid w:val="00D064B9"/>
    <w:rsid w:val="00D06879"/>
    <w:rsid w:val="00D077A6"/>
    <w:rsid w:val="00D07B45"/>
    <w:rsid w:val="00D101F9"/>
    <w:rsid w:val="00D10BA4"/>
    <w:rsid w:val="00D10C97"/>
    <w:rsid w:val="00D10DD6"/>
    <w:rsid w:val="00D10E84"/>
    <w:rsid w:val="00D115A8"/>
    <w:rsid w:val="00D115E0"/>
    <w:rsid w:val="00D115E9"/>
    <w:rsid w:val="00D115ED"/>
    <w:rsid w:val="00D11977"/>
    <w:rsid w:val="00D12129"/>
    <w:rsid w:val="00D12812"/>
    <w:rsid w:val="00D12AE7"/>
    <w:rsid w:val="00D12BFC"/>
    <w:rsid w:val="00D12DCA"/>
    <w:rsid w:val="00D131BC"/>
    <w:rsid w:val="00D13481"/>
    <w:rsid w:val="00D14522"/>
    <w:rsid w:val="00D1457F"/>
    <w:rsid w:val="00D14697"/>
    <w:rsid w:val="00D15D8D"/>
    <w:rsid w:val="00D15FB7"/>
    <w:rsid w:val="00D16432"/>
    <w:rsid w:val="00D164AE"/>
    <w:rsid w:val="00D16AF1"/>
    <w:rsid w:val="00D16CD0"/>
    <w:rsid w:val="00D16DCE"/>
    <w:rsid w:val="00D1709D"/>
    <w:rsid w:val="00D177DA"/>
    <w:rsid w:val="00D1781B"/>
    <w:rsid w:val="00D178BD"/>
    <w:rsid w:val="00D17E45"/>
    <w:rsid w:val="00D2014D"/>
    <w:rsid w:val="00D2036D"/>
    <w:rsid w:val="00D20C0A"/>
    <w:rsid w:val="00D20C3A"/>
    <w:rsid w:val="00D213EB"/>
    <w:rsid w:val="00D2238A"/>
    <w:rsid w:val="00D22F54"/>
    <w:rsid w:val="00D232C7"/>
    <w:rsid w:val="00D235BE"/>
    <w:rsid w:val="00D23AC9"/>
    <w:rsid w:val="00D23C0A"/>
    <w:rsid w:val="00D23C16"/>
    <w:rsid w:val="00D23E4C"/>
    <w:rsid w:val="00D24175"/>
    <w:rsid w:val="00D242FA"/>
    <w:rsid w:val="00D24358"/>
    <w:rsid w:val="00D24519"/>
    <w:rsid w:val="00D256AD"/>
    <w:rsid w:val="00D25E19"/>
    <w:rsid w:val="00D2634A"/>
    <w:rsid w:val="00D267CB"/>
    <w:rsid w:val="00D268EE"/>
    <w:rsid w:val="00D2702E"/>
    <w:rsid w:val="00D2780A"/>
    <w:rsid w:val="00D3026E"/>
    <w:rsid w:val="00D3042C"/>
    <w:rsid w:val="00D3065B"/>
    <w:rsid w:val="00D306CC"/>
    <w:rsid w:val="00D30752"/>
    <w:rsid w:val="00D30B36"/>
    <w:rsid w:val="00D30C1E"/>
    <w:rsid w:val="00D30DCE"/>
    <w:rsid w:val="00D3145E"/>
    <w:rsid w:val="00D32143"/>
    <w:rsid w:val="00D32344"/>
    <w:rsid w:val="00D3258E"/>
    <w:rsid w:val="00D32742"/>
    <w:rsid w:val="00D32E14"/>
    <w:rsid w:val="00D330FF"/>
    <w:rsid w:val="00D33337"/>
    <w:rsid w:val="00D3362F"/>
    <w:rsid w:val="00D33AC4"/>
    <w:rsid w:val="00D34043"/>
    <w:rsid w:val="00D346DE"/>
    <w:rsid w:val="00D350FA"/>
    <w:rsid w:val="00D362D8"/>
    <w:rsid w:val="00D36481"/>
    <w:rsid w:val="00D3665A"/>
    <w:rsid w:val="00D36708"/>
    <w:rsid w:val="00D36DE3"/>
    <w:rsid w:val="00D370BA"/>
    <w:rsid w:val="00D370C6"/>
    <w:rsid w:val="00D378B5"/>
    <w:rsid w:val="00D37BDD"/>
    <w:rsid w:val="00D403E3"/>
    <w:rsid w:val="00D407B1"/>
    <w:rsid w:val="00D409C2"/>
    <w:rsid w:val="00D40B27"/>
    <w:rsid w:val="00D41013"/>
    <w:rsid w:val="00D418FC"/>
    <w:rsid w:val="00D41DCA"/>
    <w:rsid w:val="00D4248D"/>
    <w:rsid w:val="00D4255C"/>
    <w:rsid w:val="00D42D0D"/>
    <w:rsid w:val="00D43132"/>
    <w:rsid w:val="00D43BBC"/>
    <w:rsid w:val="00D442FC"/>
    <w:rsid w:val="00D44657"/>
    <w:rsid w:val="00D4524E"/>
    <w:rsid w:val="00D459EC"/>
    <w:rsid w:val="00D45F44"/>
    <w:rsid w:val="00D46195"/>
    <w:rsid w:val="00D4675F"/>
    <w:rsid w:val="00D46775"/>
    <w:rsid w:val="00D46A40"/>
    <w:rsid w:val="00D47EDC"/>
    <w:rsid w:val="00D50CDC"/>
    <w:rsid w:val="00D5184B"/>
    <w:rsid w:val="00D51A9A"/>
    <w:rsid w:val="00D51B37"/>
    <w:rsid w:val="00D52062"/>
    <w:rsid w:val="00D524D7"/>
    <w:rsid w:val="00D5283F"/>
    <w:rsid w:val="00D5298C"/>
    <w:rsid w:val="00D52EE1"/>
    <w:rsid w:val="00D52F91"/>
    <w:rsid w:val="00D52F97"/>
    <w:rsid w:val="00D532F1"/>
    <w:rsid w:val="00D53349"/>
    <w:rsid w:val="00D537C9"/>
    <w:rsid w:val="00D53BE8"/>
    <w:rsid w:val="00D542A6"/>
    <w:rsid w:val="00D544D2"/>
    <w:rsid w:val="00D54D6B"/>
    <w:rsid w:val="00D55A7F"/>
    <w:rsid w:val="00D55F1F"/>
    <w:rsid w:val="00D56282"/>
    <w:rsid w:val="00D56B7C"/>
    <w:rsid w:val="00D56D99"/>
    <w:rsid w:val="00D57064"/>
    <w:rsid w:val="00D571E5"/>
    <w:rsid w:val="00D57A55"/>
    <w:rsid w:val="00D57C5F"/>
    <w:rsid w:val="00D6041E"/>
    <w:rsid w:val="00D6047F"/>
    <w:rsid w:val="00D607C7"/>
    <w:rsid w:val="00D61284"/>
    <w:rsid w:val="00D61D64"/>
    <w:rsid w:val="00D61E06"/>
    <w:rsid w:val="00D62333"/>
    <w:rsid w:val="00D62597"/>
    <w:rsid w:val="00D629C5"/>
    <w:rsid w:val="00D62FC4"/>
    <w:rsid w:val="00D633DD"/>
    <w:rsid w:val="00D6344C"/>
    <w:rsid w:val="00D63AB5"/>
    <w:rsid w:val="00D63FD2"/>
    <w:rsid w:val="00D6401B"/>
    <w:rsid w:val="00D6480B"/>
    <w:rsid w:val="00D6490F"/>
    <w:rsid w:val="00D64DBC"/>
    <w:rsid w:val="00D6548F"/>
    <w:rsid w:val="00D65761"/>
    <w:rsid w:val="00D65AB9"/>
    <w:rsid w:val="00D65FA8"/>
    <w:rsid w:val="00D660D2"/>
    <w:rsid w:val="00D66773"/>
    <w:rsid w:val="00D66F87"/>
    <w:rsid w:val="00D671AF"/>
    <w:rsid w:val="00D671B9"/>
    <w:rsid w:val="00D6748C"/>
    <w:rsid w:val="00D67784"/>
    <w:rsid w:val="00D67BAB"/>
    <w:rsid w:val="00D70028"/>
    <w:rsid w:val="00D704DA"/>
    <w:rsid w:val="00D7064D"/>
    <w:rsid w:val="00D70C0B"/>
    <w:rsid w:val="00D71135"/>
    <w:rsid w:val="00D71195"/>
    <w:rsid w:val="00D713D5"/>
    <w:rsid w:val="00D713E4"/>
    <w:rsid w:val="00D71468"/>
    <w:rsid w:val="00D7194B"/>
    <w:rsid w:val="00D719E4"/>
    <w:rsid w:val="00D71BEB"/>
    <w:rsid w:val="00D72061"/>
    <w:rsid w:val="00D726CB"/>
    <w:rsid w:val="00D73D8F"/>
    <w:rsid w:val="00D74092"/>
    <w:rsid w:val="00D74C27"/>
    <w:rsid w:val="00D75E89"/>
    <w:rsid w:val="00D75F96"/>
    <w:rsid w:val="00D760BB"/>
    <w:rsid w:val="00D7617A"/>
    <w:rsid w:val="00D765C8"/>
    <w:rsid w:val="00D767DB"/>
    <w:rsid w:val="00D773CA"/>
    <w:rsid w:val="00D778A7"/>
    <w:rsid w:val="00D8011E"/>
    <w:rsid w:val="00D8043F"/>
    <w:rsid w:val="00D807D6"/>
    <w:rsid w:val="00D818DB"/>
    <w:rsid w:val="00D81B80"/>
    <w:rsid w:val="00D821A0"/>
    <w:rsid w:val="00D822A6"/>
    <w:rsid w:val="00D8260B"/>
    <w:rsid w:val="00D828F6"/>
    <w:rsid w:val="00D83451"/>
    <w:rsid w:val="00D83733"/>
    <w:rsid w:val="00D839DD"/>
    <w:rsid w:val="00D83CDC"/>
    <w:rsid w:val="00D83D7B"/>
    <w:rsid w:val="00D843EE"/>
    <w:rsid w:val="00D847AF"/>
    <w:rsid w:val="00D85799"/>
    <w:rsid w:val="00D85CB3"/>
    <w:rsid w:val="00D86574"/>
    <w:rsid w:val="00D8677D"/>
    <w:rsid w:val="00D86BD1"/>
    <w:rsid w:val="00D86F22"/>
    <w:rsid w:val="00D8705E"/>
    <w:rsid w:val="00D873A6"/>
    <w:rsid w:val="00D87528"/>
    <w:rsid w:val="00D87626"/>
    <w:rsid w:val="00D8783D"/>
    <w:rsid w:val="00D87D01"/>
    <w:rsid w:val="00D90409"/>
    <w:rsid w:val="00D907A1"/>
    <w:rsid w:val="00D90DFC"/>
    <w:rsid w:val="00D9110E"/>
    <w:rsid w:val="00D91C2D"/>
    <w:rsid w:val="00D91DE4"/>
    <w:rsid w:val="00D924DC"/>
    <w:rsid w:val="00D93B38"/>
    <w:rsid w:val="00D93B6C"/>
    <w:rsid w:val="00D93E35"/>
    <w:rsid w:val="00D9500B"/>
    <w:rsid w:val="00D952F0"/>
    <w:rsid w:val="00D95BBA"/>
    <w:rsid w:val="00D95EF8"/>
    <w:rsid w:val="00D96109"/>
    <w:rsid w:val="00D96133"/>
    <w:rsid w:val="00D96220"/>
    <w:rsid w:val="00D96304"/>
    <w:rsid w:val="00D96345"/>
    <w:rsid w:val="00D96ADE"/>
    <w:rsid w:val="00D96DA7"/>
    <w:rsid w:val="00D97426"/>
    <w:rsid w:val="00DA128E"/>
    <w:rsid w:val="00DA23BD"/>
    <w:rsid w:val="00DA261B"/>
    <w:rsid w:val="00DA26BC"/>
    <w:rsid w:val="00DA2747"/>
    <w:rsid w:val="00DA2804"/>
    <w:rsid w:val="00DA286E"/>
    <w:rsid w:val="00DA2924"/>
    <w:rsid w:val="00DA2961"/>
    <w:rsid w:val="00DA2E68"/>
    <w:rsid w:val="00DA2FA1"/>
    <w:rsid w:val="00DA3003"/>
    <w:rsid w:val="00DA3F40"/>
    <w:rsid w:val="00DA448F"/>
    <w:rsid w:val="00DA45E5"/>
    <w:rsid w:val="00DA4B33"/>
    <w:rsid w:val="00DA5A4D"/>
    <w:rsid w:val="00DA6DF1"/>
    <w:rsid w:val="00DA7C2F"/>
    <w:rsid w:val="00DB0221"/>
    <w:rsid w:val="00DB0609"/>
    <w:rsid w:val="00DB06EB"/>
    <w:rsid w:val="00DB0E4F"/>
    <w:rsid w:val="00DB1016"/>
    <w:rsid w:val="00DB1E63"/>
    <w:rsid w:val="00DB257D"/>
    <w:rsid w:val="00DB2AD1"/>
    <w:rsid w:val="00DB2B28"/>
    <w:rsid w:val="00DB2DFF"/>
    <w:rsid w:val="00DB3226"/>
    <w:rsid w:val="00DB330E"/>
    <w:rsid w:val="00DB36C2"/>
    <w:rsid w:val="00DB36E0"/>
    <w:rsid w:val="00DB3C4C"/>
    <w:rsid w:val="00DB412F"/>
    <w:rsid w:val="00DB4513"/>
    <w:rsid w:val="00DB4855"/>
    <w:rsid w:val="00DB4E4A"/>
    <w:rsid w:val="00DB50FD"/>
    <w:rsid w:val="00DB5A03"/>
    <w:rsid w:val="00DB5E64"/>
    <w:rsid w:val="00DB6202"/>
    <w:rsid w:val="00DB6718"/>
    <w:rsid w:val="00DB6F9C"/>
    <w:rsid w:val="00DB74B3"/>
    <w:rsid w:val="00DB7AFE"/>
    <w:rsid w:val="00DC0037"/>
    <w:rsid w:val="00DC007C"/>
    <w:rsid w:val="00DC0482"/>
    <w:rsid w:val="00DC08F6"/>
    <w:rsid w:val="00DC1361"/>
    <w:rsid w:val="00DC2160"/>
    <w:rsid w:val="00DC2A55"/>
    <w:rsid w:val="00DC2D47"/>
    <w:rsid w:val="00DC2D59"/>
    <w:rsid w:val="00DC370E"/>
    <w:rsid w:val="00DC3803"/>
    <w:rsid w:val="00DC3A3E"/>
    <w:rsid w:val="00DC3ACF"/>
    <w:rsid w:val="00DC3D25"/>
    <w:rsid w:val="00DC40A3"/>
    <w:rsid w:val="00DC41D4"/>
    <w:rsid w:val="00DC44A9"/>
    <w:rsid w:val="00DC4732"/>
    <w:rsid w:val="00DC49D7"/>
    <w:rsid w:val="00DC4A5C"/>
    <w:rsid w:val="00DC4B93"/>
    <w:rsid w:val="00DC4F09"/>
    <w:rsid w:val="00DC52CD"/>
    <w:rsid w:val="00DC54DC"/>
    <w:rsid w:val="00DC5610"/>
    <w:rsid w:val="00DC5743"/>
    <w:rsid w:val="00DC5831"/>
    <w:rsid w:val="00DC60F3"/>
    <w:rsid w:val="00DC6522"/>
    <w:rsid w:val="00DC662F"/>
    <w:rsid w:val="00DC667C"/>
    <w:rsid w:val="00DC6749"/>
    <w:rsid w:val="00DC6D24"/>
    <w:rsid w:val="00DC729A"/>
    <w:rsid w:val="00DC745B"/>
    <w:rsid w:val="00DC7483"/>
    <w:rsid w:val="00DC772D"/>
    <w:rsid w:val="00DC780E"/>
    <w:rsid w:val="00DC78EE"/>
    <w:rsid w:val="00DC7A5F"/>
    <w:rsid w:val="00DC7D1F"/>
    <w:rsid w:val="00DC7DFA"/>
    <w:rsid w:val="00DD0BCE"/>
    <w:rsid w:val="00DD0C84"/>
    <w:rsid w:val="00DD1382"/>
    <w:rsid w:val="00DD1532"/>
    <w:rsid w:val="00DD171E"/>
    <w:rsid w:val="00DD1C7E"/>
    <w:rsid w:val="00DD1DFA"/>
    <w:rsid w:val="00DD209E"/>
    <w:rsid w:val="00DD2474"/>
    <w:rsid w:val="00DD25D4"/>
    <w:rsid w:val="00DD2E11"/>
    <w:rsid w:val="00DD2FA5"/>
    <w:rsid w:val="00DD37B0"/>
    <w:rsid w:val="00DD38F7"/>
    <w:rsid w:val="00DD414C"/>
    <w:rsid w:val="00DD4A59"/>
    <w:rsid w:val="00DD58FD"/>
    <w:rsid w:val="00DD5E66"/>
    <w:rsid w:val="00DD6081"/>
    <w:rsid w:val="00DD62D3"/>
    <w:rsid w:val="00DD6D38"/>
    <w:rsid w:val="00DD74D6"/>
    <w:rsid w:val="00DD7A3B"/>
    <w:rsid w:val="00DD7D6B"/>
    <w:rsid w:val="00DD7F75"/>
    <w:rsid w:val="00DE0358"/>
    <w:rsid w:val="00DE09FB"/>
    <w:rsid w:val="00DE0B3D"/>
    <w:rsid w:val="00DE0CE8"/>
    <w:rsid w:val="00DE136A"/>
    <w:rsid w:val="00DE1781"/>
    <w:rsid w:val="00DE1CDC"/>
    <w:rsid w:val="00DE1FDB"/>
    <w:rsid w:val="00DE2120"/>
    <w:rsid w:val="00DE2423"/>
    <w:rsid w:val="00DE2AB0"/>
    <w:rsid w:val="00DE2B0A"/>
    <w:rsid w:val="00DE3577"/>
    <w:rsid w:val="00DE3E0C"/>
    <w:rsid w:val="00DE3FCA"/>
    <w:rsid w:val="00DE4A1C"/>
    <w:rsid w:val="00DE4EF5"/>
    <w:rsid w:val="00DE59F0"/>
    <w:rsid w:val="00DE5FB0"/>
    <w:rsid w:val="00DE6197"/>
    <w:rsid w:val="00DE65FC"/>
    <w:rsid w:val="00DE666F"/>
    <w:rsid w:val="00DE682F"/>
    <w:rsid w:val="00DE6DE8"/>
    <w:rsid w:val="00DE6FD5"/>
    <w:rsid w:val="00DE7A5B"/>
    <w:rsid w:val="00DF0215"/>
    <w:rsid w:val="00DF02EC"/>
    <w:rsid w:val="00DF0443"/>
    <w:rsid w:val="00DF120A"/>
    <w:rsid w:val="00DF1610"/>
    <w:rsid w:val="00DF1A3B"/>
    <w:rsid w:val="00DF1B57"/>
    <w:rsid w:val="00DF2026"/>
    <w:rsid w:val="00DF2507"/>
    <w:rsid w:val="00DF2571"/>
    <w:rsid w:val="00DF2A1B"/>
    <w:rsid w:val="00DF3C4A"/>
    <w:rsid w:val="00DF4360"/>
    <w:rsid w:val="00DF43F7"/>
    <w:rsid w:val="00DF4436"/>
    <w:rsid w:val="00DF49B0"/>
    <w:rsid w:val="00DF4BC2"/>
    <w:rsid w:val="00DF4BCE"/>
    <w:rsid w:val="00DF4FA0"/>
    <w:rsid w:val="00DF5C8A"/>
    <w:rsid w:val="00DF5DE0"/>
    <w:rsid w:val="00DF5FCE"/>
    <w:rsid w:val="00DF6E2B"/>
    <w:rsid w:val="00DF7383"/>
    <w:rsid w:val="00DF76A4"/>
    <w:rsid w:val="00DF7762"/>
    <w:rsid w:val="00DF7F03"/>
    <w:rsid w:val="00E0011F"/>
    <w:rsid w:val="00E0024E"/>
    <w:rsid w:val="00E00251"/>
    <w:rsid w:val="00E005E9"/>
    <w:rsid w:val="00E00A15"/>
    <w:rsid w:val="00E0173F"/>
    <w:rsid w:val="00E017DF"/>
    <w:rsid w:val="00E01F95"/>
    <w:rsid w:val="00E020BE"/>
    <w:rsid w:val="00E02B53"/>
    <w:rsid w:val="00E02F0D"/>
    <w:rsid w:val="00E0339F"/>
    <w:rsid w:val="00E04206"/>
    <w:rsid w:val="00E04A20"/>
    <w:rsid w:val="00E06071"/>
    <w:rsid w:val="00E06947"/>
    <w:rsid w:val="00E06ED7"/>
    <w:rsid w:val="00E07295"/>
    <w:rsid w:val="00E075C1"/>
    <w:rsid w:val="00E105E7"/>
    <w:rsid w:val="00E106F1"/>
    <w:rsid w:val="00E10714"/>
    <w:rsid w:val="00E10A5A"/>
    <w:rsid w:val="00E10CA6"/>
    <w:rsid w:val="00E110B3"/>
    <w:rsid w:val="00E1122E"/>
    <w:rsid w:val="00E11D40"/>
    <w:rsid w:val="00E1223A"/>
    <w:rsid w:val="00E1236B"/>
    <w:rsid w:val="00E12874"/>
    <w:rsid w:val="00E129C2"/>
    <w:rsid w:val="00E130B7"/>
    <w:rsid w:val="00E1334F"/>
    <w:rsid w:val="00E137AA"/>
    <w:rsid w:val="00E139C8"/>
    <w:rsid w:val="00E13B9D"/>
    <w:rsid w:val="00E13BCE"/>
    <w:rsid w:val="00E14358"/>
    <w:rsid w:val="00E14C2E"/>
    <w:rsid w:val="00E14FA6"/>
    <w:rsid w:val="00E1575A"/>
    <w:rsid w:val="00E157E5"/>
    <w:rsid w:val="00E15D59"/>
    <w:rsid w:val="00E160E9"/>
    <w:rsid w:val="00E16289"/>
    <w:rsid w:val="00E162E9"/>
    <w:rsid w:val="00E166EC"/>
    <w:rsid w:val="00E167E6"/>
    <w:rsid w:val="00E16832"/>
    <w:rsid w:val="00E16E44"/>
    <w:rsid w:val="00E174CB"/>
    <w:rsid w:val="00E17528"/>
    <w:rsid w:val="00E176DC"/>
    <w:rsid w:val="00E17C6C"/>
    <w:rsid w:val="00E17DE0"/>
    <w:rsid w:val="00E202B0"/>
    <w:rsid w:val="00E20581"/>
    <w:rsid w:val="00E20608"/>
    <w:rsid w:val="00E206C1"/>
    <w:rsid w:val="00E20865"/>
    <w:rsid w:val="00E20B88"/>
    <w:rsid w:val="00E20D2F"/>
    <w:rsid w:val="00E20EAE"/>
    <w:rsid w:val="00E21E49"/>
    <w:rsid w:val="00E21EE9"/>
    <w:rsid w:val="00E23271"/>
    <w:rsid w:val="00E24231"/>
    <w:rsid w:val="00E242FF"/>
    <w:rsid w:val="00E2442F"/>
    <w:rsid w:val="00E2482D"/>
    <w:rsid w:val="00E24B7E"/>
    <w:rsid w:val="00E25307"/>
    <w:rsid w:val="00E25552"/>
    <w:rsid w:val="00E257A7"/>
    <w:rsid w:val="00E2594B"/>
    <w:rsid w:val="00E25FB3"/>
    <w:rsid w:val="00E26323"/>
    <w:rsid w:val="00E26425"/>
    <w:rsid w:val="00E26760"/>
    <w:rsid w:val="00E2736F"/>
    <w:rsid w:val="00E27415"/>
    <w:rsid w:val="00E27B3D"/>
    <w:rsid w:val="00E27CB8"/>
    <w:rsid w:val="00E27E39"/>
    <w:rsid w:val="00E3011F"/>
    <w:rsid w:val="00E30955"/>
    <w:rsid w:val="00E31050"/>
    <w:rsid w:val="00E31184"/>
    <w:rsid w:val="00E3155B"/>
    <w:rsid w:val="00E32BCD"/>
    <w:rsid w:val="00E32FF4"/>
    <w:rsid w:val="00E33ABB"/>
    <w:rsid w:val="00E33BE8"/>
    <w:rsid w:val="00E33D81"/>
    <w:rsid w:val="00E33F1A"/>
    <w:rsid w:val="00E3407B"/>
    <w:rsid w:val="00E34625"/>
    <w:rsid w:val="00E3482F"/>
    <w:rsid w:val="00E34EF3"/>
    <w:rsid w:val="00E35286"/>
    <w:rsid w:val="00E35417"/>
    <w:rsid w:val="00E36BFD"/>
    <w:rsid w:val="00E36E10"/>
    <w:rsid w:val="00E36F76"/>
    <w:rsid w:val="00E37795"/>
    <w:rsid w:val="00E40538"/>
    <w:rsid w:val="00E40656"/>
    <w:rsid w:val="00E40AE7"/>
    <w:rsid w:val="00E42051"/>
    <w:rsid w:val="00E42945"/>
    <w:rsid w:val="00E42B65"/>
    <w:rsid w:val="00E42BE4"/>
    <w:rsid w:val="00E43277"/>
    <w:rsid w:val="00E43575"/>
    <w:rsid w:val="00E43B0A"/>
    <w:rsid w:val="00E43B64"/>
    <w:rsid w:val="00E44F72"/>
    <w:rsid w:val="00E44F9C"/>
    <w:rsid w:val="00E451DC"/>
    <w:rsid w:val="00E4549A"/>
    <w:rsid w:val="00E4554C"/>
    <w:rsid w:val="00E4602C"/>
    <w:rsid w:val="00E46691"/>
    <w:rsid w:val="00E466A1"/>
    <w:rsid w:val="00E47283"/>
    <w:rsid w:val="00E4772F"/>
    <w:rsid w:val="00E4773D"/>
    <w:rsid w:val="00E47ACC"/>
    <w:rsid w:val="00E47F50"/>
    <w:rsid w:val="00E47FA2"/>
    <w:rsid w:val="00E50171"/>
    <w:rsid w:val="00E508B2"/>
    <w:rsid w:val="00E50DB4"/>
    <w:rsid w:val="00E50E92"/>
    <w:rsid w:val="00E50ED8"/>
    <w:rsid w:val="00E511EB"/>
    <w:rsid w:val="00E51CCA"/>
    <w:rsid w:val="00E51D0D"/>
    <w:rsid w:val="00E52606"/>
    <w:rsid w:val="00E526C7"/>
    <w:rsid w:val="00E52A6E"/>
    <w:rsid w:val="00E52AED"/>
    <w:rsid w:val="00E531B0"/>
    <w:rsid w:val="00E5345D"/>
    <w:rsid w:val="00E53C14"/>
    <w:rsid w:val="00E54336"/>
    <w:rsid w:val="00E54602"/>
    <w:rsid w:val="00E54AEE"/>
    <w:rsid w:val="00E554F0"/>
    <w:rsid w:val="00E559A5"/>
    <w:rsid w:val="00E55FF1"/>
    <w:rsid w:val="00E563A6"/>
    <w:rsid w:val="00E56674"/>
    <w:rsid w:val="00E5683A"/>
    <w:rsid w:val="00E56E95"/>
    <w:rsid w:val="00E56F18"/>
    <w:rsid w:val="00E571A4"/>
    <w:rsid w:val="00E57642"/>
    <w:rsid w:val="00E57C68"/>
    <w:rsid w:val="00E57D12"/>
    <w:rsid w:val="00E57DC2"/>
    <w:rsid w:val="00E57EAB"/>
    <w:rsid w:val="00E607F3"/>
    <w:rsid w:val="00E60EEC"/>
    <w:rsid w:val="00E6129C"/>
    <w:rsid w:val="00E61706"/>
    <w:rsid w:val="00E6196A"/>
    <w:rsid w:val="00E61D75"/>
    <w:rsid w:val="00E6203A"/>
    <w:rsid w:val="00E6278F"/>
    <w:rsid w:val="00E62B75"/>
    <w:rsid w:val="00E62E09"/>
    <w:rsid w:val="00E631BE"/>
    <w:rsid w:val="00E63264"/>
    <w:rsid w:val="00E63885"/>
    <w:rsid w:val="00E63950"/>
    <w:rsid w:val="00E63B38"/>
    <w:rsid w:val="00E6448D"/>
    <w:rsid w:val="00E6455F"/>
    <w:rsid w:val="00E645BE"/>
    <w:rsid w:val="00E64733"/>
    <w:rsid w:val="00E64921"/>
    <w:rsid w:val="00E64A6B"/>
    <w:rsid w:val="00E64E91"/>
    <w:rsid w:val="00E64EC1"/>
    <w:rsid w:val="00E6506C"/>
    <w:rsid w:val="00E66089"/>
    <w:rsid w:val="00E66147"/>
    <w:rsid w:val="00E66660"/>
    <w:rsid w:val="00E67029"/>
    <w:rsid w:val="00E67532"/>
    <w:rsid w:val="00E67B9B"/>
    <w:rsid w:val="00E709E8"/>
    <w:rsid w:val="00E70BC8"/>
    <w:rsid w:val="00E71024"/>
    <w:rsid w:val="00E710CE"/>
    <w:rsid w:val="00E716C9"/>
    <w:rsid w:val="00E719E1"/>
    <w:rsid w:val="00E71A49"/>
    <w:rsid w:val="00E71B72"/>
    <w:rsid w:val="00E71B74"/>
    <w:rsid w:val="00E7274A"/>
    <w:rsid w:val="00E72BDE"/>
    <w:rsid w:val="00E72DDC"/>
    <w:rsid w:val="00E72E90"/>
    <w:rsid w:val="00E73A3D"/>
    <w:rsid w:val="00E73A6C"/>
    <w:rsid w:val="00E73C41"/>
    <w:rsid w:val="00E73DBC"/>
    <w:rsid w:val="00E73F69"/>
    <w:rsid w:val="00E74567"/>
    <w:rsid w:val="00E74681"/>
    <w:rsid w:val="00E7469D"/>
    <w:rsid w:val="00E74862"/>
    <w:rsid w:val="00E75775"/>
    <w:rsid w:val="00E7623E"/>
    <w:rsid w:val="00E763B1"/>
    <w:rsid w:val="00E776EE"/>
    <w:rsid w:val="00E7788D"/>
    <w:rsid w:val="00E77D44"/>
    <w:rsid w:val="00E805D6"/>
    <w:rsid w:val="00E806BC"/>
    <w:rsid w:val="00E80755"/>
    <w:rsid w:val="00E8140A"/>
    <w:rsid w:val="00E81416"/>
    <w:rsid w:val="00E81700"/>
    <w:rsid w:val="00E819AD"/>
    <w:rsid w:val="00E81BFE"/>
    <w:rsid w:val="00E82280"/>
    <w:rsid w:val="00E82C90"/>
    <w:rsid w:val="00E82FF5"/>
    <w:rsid w:val="00E8435F"/>
    <w:rsid w:val="00E84635"/>
    <w:rsid w:val="00E8470D"/>
    <w:rsid w:val="00E84A47"/>
    <w:rsid w:val="00E84AF7"/>
    <w:rsid w:val="00E8589F"/>
    <w:rsid w:val="00E85A5C"/>
    <w:rsid w:val="00E85AA3"/>
    <w:rsid w:val="00E85AE3"/>
    <w:rsid w:val="00E85E97"/>
    <w:rsid w:val="00E8600E"/>
    <w:rsid w:val="00E861D7"/>
    <w:rsid w:val="00E862BB"/>
    <w:rsid w:val="00E8646D"/>
    <w:rsid w:val="00E86AFB"/>
    <w:rsid w:val="00E875D3"/>
    <w:rsid w:val="00E875F4"/>
    <w:rsid w:val="00E87603"/>
    <w:rsid w:val="00E90313"/>
    <w:rsid w:val="00E90AB4"/>
    <w:rsid w:val="00E90C1D"/>
    <w:rsid w:val="00E9132A"/>
    <w:rsid w:val="00E9155C"/>
    <w:rsid w:val="00E91580"/>
    <w:rsid w:val="00E91BFD"/>
    <w:rsid w:val="00E91DD1"/>
    <w:rsid w:val="00E9241A"/>
    <w:rsid w:val="00E92529"/>
    <w:rsid w:val="00E926FE"/>
    <w:rsid w:val="00E92DD9"/>
    <w:rsid w:val="00E93281"/>
    <w:rsid w:val="00E9385C"/>
    <w:rsid w:val="00E93B8E"/>
    <w:rsid w:val="00E93C0D"/>
    <w:rsid w:val="00E94E91"/>
    <w:rsid w:val="00E952F3"/>
    <w:rsid w:val="00E95393"/>
    <w:rsid w:val="00E9585D"/>
    <w:rsid w:val="00E95D0E"/>
    <w:rsid w:val="00E96A1C"/>
    <w:rsid w:val="00E97199"/>
    <w:rsid w:val="00E971CD"/>
    <w:rsid w:val="00E97216"/>
    <w:rsid w:val="00E975AC"/>
    <w:rsid w:val="00E9778C"/>
    <w:rsid w:val="00E978BD"/>
    <w:rsid w:val="00E97F8C"/>
    <w:rsid w:val="00EA03B1"/>
    <w:rsid w:val="00EA1507"/>
    <w:rsid w:val="00EA1B01"/>
    <w:rsid w:val="00EA1C3E"/>
    <w:rsid w:val="00EA1ED3"/>
    <w:rsid w:val="00EA1F32"/>
    <w:rsid w:val="00EA21A2"/>
    <w:rsid w:val="00EA2329"/>
    <w:rsid w:val="00EA23E5"/>
    <w:rsid w:val="00EA276E"/>
    <w:rsid w:val="00EA298E"/>
    <w:rsid w:val="00EA2B82"/>
    <w:rsid w:val="00EA3171"/>
    <w:rsid w:val="00EA3175"/>
    <w:rsid w:val="00EA3272"/>
    <w:rsid w:val="00EA39BD"/>
    <w:rsid w:val="00EA3A5B"/>
    <w:rsid w:val="00EA3BA7"/>
    <w:rsid w:val="00EA3C74"/>
    <w:rsid w:val="00EA3EBA"/>
    <w:rsid w:val="00EA47E7"/>
    <w:rsid w:val="00EA5243"/>
    <w:rsid w:val="00EA5295"/>
    <w:rsid w:val="00EA5E8B"/>
    <w:rsid w:val="00EA6264"/>
    <w:rsid w:val="00EA6A0B"/>
    <w:rsid w:val="00EA6E3B"/>
    <w:rsid w:val="00EA6E72"/>
    <w:rsid w:val="00EA74ED"/>
    <w:rsid w:val="00EA79C7"/>
    <w:rsid w:val="00EA7B70"/>
    <w:rsid w:val="00EA7FC9"/>
    <w:rsid w:val="00EB0E08"/>
    <w:rsid w:val="00EB2067"/>
    <w:rsid w:val="00EB2107"/>
    <w:rsid w:val="00EB23D1"/>
    <w:rsid w:val="00EB26AC"/>
    <w:rsid w:val="00EB2812"/>
    <w:rsid w:val="00EB281D"/>
    <w:rsid w:val="00EB3177"/>
    <w:rsid w:val="00EB3825"/>
    <w:rsid w:val="00EB3DC5"/>
    <w:rsid w:val="00EB3DE8"/>
    <w:rsid w:val="00EB42C6"/>
    <w:rsid w:val="00EB44D2"/>
    <w:rsid w:val="00EB5203"/>
    <w:rsid w:val="00EB52DC"/>
    <w:rsid w:val="00EB579E"/>
    <w:rsid w:val="00EB57CB"/>
    <w:rsid w:val="00EB601C"/>
    <w:rsid w:val="00EB60D8"/>
    <w:rsid w:val="00EB6766"/>
    <w:rsid w:val="00EB698F"/>
    <w:rsid w:val="00EB6A7F"/>
    <w:rsid w:val="00EB6B75"/>
    <w:rsid w:val="00EB6C99"/>
    <w:rsid w:val="00EB7406"/>
    <w:rsid w:val="00EB799A"/>
    <w:rsid w:val="00EB7C0D"/>
    <w:rsid w:val="00EC01FC"/>
    <w:rsid w:val="00EC0DF0"/>
    <w:rsid w:val="00EC1421"/>
    <w:rsid w:val="00EC14EF"/>
    <w:rsid w:val="00EC160D"/>
    <w:rsid w:val="00EC1D2D"/>
    <w:rsid w:val="00EC1D83"/>
    <w:rsid w:val="00EC1ECA"/>
    <w:rsid w:val="00EC1F77"/>
    <w:rsid w:val="00EC258B"/>
    <w:rsid w:val="00EC342C"/>
    <w:rsid w:val="00EC3603"/>
    <w:rsid w:val="00EC3CD4"/>
    <w:rsid w:val="00EC3EC8"/>
    <w:rsid w:val="00EC4338"/>
    <w:rsid w:val="00EC4544"/>
    <w:rsid w:val="00EC47D8"/>
    <w:rsid w:val="00EC5BB3"/>
    <w:rsid w:val="00EC5FA6"/>
    <w:rsid w:val="00EC6113"/>
    <w:rsid w:val="00EC6AFC"/>
    <w:rsid w:val="00EC754D"/>
    <w:rsid w:val="00EC7C09"/>
    <w:rsid w:val="00EC7ECB"/>
    <w:rsid w:val="00ED022D"/>
    <w:rsid w:val="00ED051A"/>
    <w:rsid w:val="00ED0775"/>
    <w:rsid w:val="00ED08C0"/>
    <w:rsid w:val="00ED11AA"/>
    <w:rsid w:val="00ED1503"/>
    <w:rsid w:val="00ED15DB"/>
    <w:rsid w:val="00ED17FE"/>
    <w:rsid w:val="00ED1B28"/>
    <w:rsid w:val="00ED24AF"/>
    <w:rsid w:val="00ED2550"/>
    <w:rsid w:val="00ED267B"/>
    <w:rsid w:val="00ED2C68"/>
    <w:rsid w:val="00ED2D92"/>
    <w:rsid w:val="00ED33A5"/>
    <w:rsid w:val="00ED33BC"/>
    <w:rsid w:val="00ED3576"/>
    <w:rsid w:val="00ED3ACB"/>
    <w:rsid w:val="00ED4148"/>
    <w:rsid w:val="00ED47D2"/>
    <w:rsid w:val="00ED492D"/>
    <w:rsid w:val="00ED505E"/>
    <w:rsid w:val="00ED52CD"/>
    <w:rsid w:val="00ED5912"/>
    <w:rsid w:val="00ED5D52"/>
    <w:rsid w:val="00ED5DCC"/>
    <w:rsid w:val="00ED5DF0"/>
    <w:rsid w:val="00ED6A9A"/>
    <w:rsid w:val="00ED6FCB"/>
    <w:rsid w:val="00ED7393"/>
    <w:rsid w:val="00ED7693"/>
    <w:rsid w:val="00ED79E6"/>
    <w:rsid w:val="00ED7BF5"/>
    <w:rsid w:val="00ED7C63"/>
    <w:rsid w:val="00ED7F51"/>
    <w:rsid w:val="00EE0193"/>
    <w:rsid w:val="00EE0958"/>
    <w:rsid w:val="00EE0DAF"/>
    <w:rsid w:val="00EE0FF7"/>
    <w:rsid w:val="00EE1BDF"/>
    <w:rsid w:val="00EE1C5E"/>
    <w:rsid w:val="00EE2229"/>
    <w:rsid w:val="00EE3549"/>
    <w:rsid w:val="00EE371C"/>
    <w:rsid w:val="00EE393A"/>
    <w:rsid w:val="00EE4094"/>
    <w:rsid w:val="00EE465E"/>
    <w:rsid w:val="00EE4670"/>
    <w:rsid w:val="00EE49A0"/>
    <w:rsid w:val="00EE4F46"/>
    <w:rsid w:val="00EE66EB"/>
    <w:rsid w:val="00EE6C37"/>
    <w:rsid w:val="00EE772E"/>
    <w:rsid w:val="00EE7BFB"/>
    <w:rsid w:val="00EF07A9"/>
    <w:rsid w:val="00EF0E2C"/>
    <w:rsid w:val="00EF0F15"/>
    <w:rsid w:val="00EF1029"/>
    <w:rsid w:val="00EF11CD"/>
    <w:rsid w:val="00EF1320"/>
    <w:rsid w:val="00EF135C"/>
    <w:rsid w:val="00EF3958"/>
    <w:rsid w:val="00EF3EE2"/>
    <w:rsid w:val="00EF400B"/>
    <w:rsid w:val="00EF4151"/>
    <w:rsid w:val="00EF4AC2"/>
    <w:rsid w:val="00EF4AD3"/>
    <w:rsid w:val="00EF4B4B"/>
    <w:rsid w:val="00EF5069"/>
    <w:rsid w:val="00EF5231"/>
    <w:rsid w:val="00EF5735"/>
    <w:rsid w:val="00EF590D"/>
    <w:rsid w:val="00EF5AC5"/>
    <w:rsid w:val="00EF6282"/>
    <w:rsid w:val="00EF629D"/>
    <w:rsid w:val="00EF6647"/>
    <w:rsid w:val="00EF6DA9"/>
    <w:rsid w:val="00EF6F1D"/>
    <w:rsid w:val="00EF7E8E"/>
    <w:rsid w:val="00F00781"/>
    <w:rsid w:val="00F007C1"/>
    <w:rsid w:val="00F008C6"/>
    <w:rsid w:val="00F00973"/>
    <w:rsid w:val="00F00C31"/>
    <w:rsid w:val="00F016A5"/>
    <w:rsid w:val="00F01A3C"/>
    <w:rsid w:val="00F02244"/>
    <w:rsid w:val="00F02C96"/>
    <w:rsid w:val="00F0330E"/>
    <w:rsid w:val="00F036F3"/>
    <w:rsid w:val="00F03D58"/>
    <w:rsid w:val="00F04638"/>
    <w:rsid w:val="00F04668"/>
    <w:rsid w:val="00F04C96"/>
    <w:rsid w:val="00F04FB1"/>
    <w:rsid w:val="00F05040"/>
    <w:rsid w:val="00F05409"/>
    <w:rsid w:val="00F057A5"/>
    <w:rsid w:val="00F05D76"/>
    <w:rsid w:val="00F06478"/>
    <w:rsid w:val="00F06AC0"/>
    <w:rsid w:val="00F06B47"/>
    <w:rsid w:val="00F06EBB"/>
    <w:rsid w:val="00F07251"/>
    <w:rsid w:val="00F073E0"/>
    <w:rsid w:val="00F07401"/>
    <w:rsid w:val="00F07B8D"/>
    <w:rsid w:val="00F07BF4"/>
    <w:rsid w:val="00F07D50"/>
    <w:rsid w:val="00F07D99"/>
    <w:rsid w:val="00F102A3"/>
    <w:rsid w:val="00F1066E"/>
    <w:rsid w:val="00F10778"/>
    <w:rsid w:val="00F11349"/>
    <w:rsid w:val="00F115E5"/>
    <w:rsid w:val="00F11B8B"/>
    <w:rsid w:val="00F122DC"/>
    <w:rsid w:val="00F12518"/>
    <w:rsid w:val="00F12967"/>
    <w:rsid w:val="00F12E2E"/>
    <w:rsid w:val="00F13218"/>
    <w:rsid w:val="00F13E0D"/>
    <w:rsid w:val="00F14032"/>
    <w:rsid w:val="00F1478F"/>
    <w:rsid w:val="00F1523F"/>
    <w:rsid w:val="00F154BA"/>
    <w:rsid w:val="00F15728"/>
    <w:rsid w:val="00F157BE"/>
    <w:rsid w:val="00F15C22"/>
    <w:rsid w:val="00F15C23"/>
    <w:rsid w:val="00F17002"/>
    <w:rsid w:val="00F1700C"/>
    <w:rsid w:val="00F176A9"/>
    <w:rsid w:val="00F17865"/>
    <w:rsid w:val="00F17EF1"/>
    <w:rsid w:val="00F204F3"/>
    <w:rsid w:val="00F208B8"/>
    <w:rsid w:val="00F214E9"/>
    <w:rsid w:val="00F22221"/>
    <w:rsid w:val="00F22540"/>
    <w:rsid w:val="00F2258B"/>
    <w:rsid w:val="00F22B2F"/>
    <w:rsid w:val="00F23327"/>
    <w:rsid w:val="00F23680"/>
    <w:rsid w:val="00F2379B"/>
    <w:rsid w:val="00F23CB7"/>
    <w:rsid w:val="00F23D5F"/>
    <w:rsid w:val="00F23EF5"/>
    <w:rsid w:val="00F25725"/>
    <w:rsid w:val="00F2596E"/>
    <w:rsid w:val="00F25B2F"/>
    <w:rsid w:val="00F25E61"/>
    <w:rsid w:val="00F26282"/>
    <w:rsid w:val="00F266FB"/>
    <w:rsid w:val="00F26BF2"/>
    <w:rsid w:val="00F26D3B"/>
    <w:rsid w:val="00F26E3A"/>
    <w:rsid w:val="00F27150"/>
    <w:rsid w:val="00F27CDA"/>
    <w:rsid w:val="00F30168"/>
    <w:rsid w:val="00F3087B"/>
    <w:rsid w:val="00F30F37"/>
    <w:rsid w:val="00F32CCD"/>
    <w:rsid w:val="00F32CE9"/>
    <w:rsid w:val="00F33684"/>
    <w:rsid w:val="00F336DB"/>
    <w:rsid w:val="00F338C8"/>
    <w:rsid w:val="00F33AEB"/>
    <w:rsid w:val="00F33B99"/>
    <w:rsid w:val="00F33E4E"/>
    <w:rsid w:val="00F34079"/>
    <w:rsid w:val="00F348D5"/>
    <w:rsid w:val="00F34D24"/>
    <w:rsid w:val="00F3502A"/>
    <w:rsid w:val="00F35468"/>
    <w:rsid w:val="00F3668A"/>
    <w:rsid w:val="00F36AB2"/>
    <w:rsid w:val="00F37030"/>
    <w:rsid w:val="00F372EF"/>
    <w:rsid w:val="00F375CF"/>
    <w:rsid w:val="00F40131"/>
    <w:rsid w:val="00F40AD9"/>
    <w:rsid w:val="00F411D7"/>
    <w:rsid w:val="00F41C28"/>
    <w:rsid w:val="00F41C84"/>
    <w:rsid w:val="00F41D38"/>
    <w:rsid w:val="00F4262B"/>
    <w:rsid w:val="00F42677"/>
    <w:rsid w:val="00F4288D"/>
    <w:rsid w:val="00F430D1"/>
    <w:rsid w:val="00F4333D"/>
    <w:rsid w:val="00F43EC2"/>
    <w:rsid w:val="00F44320"/>
    <w:rsid w:val="00F45040"/>
    <w:rsid w:val="00F45278"/>
    <w:rsid w:val="00F45307"/>
    <w:rsid w:val="00F45540"/>
    <w:rsid w:val="00F459B6"/>
    <w:rsid w:val="00F45A19"/>
    <w:rsid w:val="00F45D6B"/>
    <w:rsid w:val="00F4601D"/>
    <w:rsid w:val="00F46317"/>
    <w:rsid w:val="00F468E0"/>
    <w:rsid w:val="00F47421"/>
    <w:rsid w:val="00F47438"/>
    <w:rsid w:val="00F4789F"/>
    <w:rsid w:val="00F47A13"/>
    <w:rsid w:val="00F47D0E"/>
    <w:rsid w:val="00F50192"/>
    <w:rsid w:val="00F50357"/>
    <w:rsid w:val="00F50794"/>
    <w:rsid w:val="00F51B45"/>
    <w:rsid w:val="00F51C16"/>
    <w:rsid w:val="00F51C37"/>
    <w:rsid w:val="00F51FCD"/>
    <w:rsid w:val="00F52359"/>
    <w:rsid w:val="00F525CE"/>
    <w:rsid w:val="00F527AA"/>
    <w:rsid w:val="00F52A07"/>
    <w:rsid w:val="00F52BD4"/>
    <w:rsid w:val="00F5345D"/>
    <w:rsid w:val="00F5351A"/>
    <w:rsid w:val="00F53B85"/>
    <w:rsid w:val="00F53BB8"/>
    <w:rsid w:val="00F53C04"/>
    <w:rsid w:val="00F53EC0"/>
    <w:rsid w:val="00F546B6"/>
    <w:rsid w:val="00F548CE"/>
    <w:rsid w:val="00F54EC5"/>
    <w:rsid w:val="00F5594E"/>
    <w:rsid w:val="00F55965"/>
    <w:rsid w:val="00F55BE5"/>
    <w:rsid w:val="00F55BF1"/>
    <w:rsid w:val="00F55C00"/>
    <w:rsid w:val="00F55E81"/>
    <w:rsid w:val="00F562C4"/>
    <w:rsid w:val="00F56D6C"/>
    <w:rsid w:val="00F5733B"/>
    <w:rsid w:val="00F5755A"/>
    <w:rsid w:val="00F57739"/>
    <w:rsid w:val="00F57DBD"/>
    <w:rsid w:val="00F57E0C"/>
    <w:rsid w:val="00F6014B"/>
    <w:rsid w:val="00F60270"/>
    <w:rsid w:val="00F60347"/>
    <w:rsid w:val="00F60397"/>
    <w:rsid w:val="00F6078F"/>
    <w:rsid w:val="00F6109C"/>
    <w:rsid w:val="00F6112E"/>
    <w:rsid w:val="00F619BC"/>
    <w:rsid w:val="00F62A3F"/>
    <w:rsid w:val="00F63329"/>
    <w:rsid w:val="00F636A2"/>
    <w:rsid w:val="00F638D6"/>
    <w:rsid w:val="00F63DEF"/>
    <w:rsid w:val="00F6401E"/>
    <w:rsid w:val="00F64AC9"/>
    <w:rsid w:val="00F6522F"/>
    <w:rsid w:val="00F654A0"/>
    <w:rsid w:val="00F65610"/>
    <w:rsid w:val="00F65BBB"/>
    <w:rsid w:val="00F65BE0"/>
    <w:rsid w:val="00F6685E"/>
    <w:rsid w:val="00F668D1"/>
    <w:rsid w:val="00F6692B"/>
    <w:rsid w:val="00F670D6"/>
    <w:rsid w:val="00F67DA8"/>
    <w:rsid w:val="00F7001E"/>
    <w:rsid w:val="00F701B4"/>
    <w:rsid w:val="00F710D5"/>
    <w:rsid w:val="00F712A4"/>
    <w:rsid w:val="00F71DDB"/>
    <w:rsid w:val="00F7201E"/>
    <w:rsid w:val="00F720A6"/>
    <w:rsid w:val="00F72327"/>
    <w:rsid w:val="00F72477"/>
    <w:rsid w:val="00F72E6A"/>
    <w:rsid w:val="00F73217"/>
    <w:rsid w:val="00F732DE"/>
    <w:rsid w:val="00F734A1"/>
    <w:rsid w:val="00F73557"/>
    <w:rsid w:val="00F73AE6"/>
    <w:rsid w:val="00F74C8E"/>
    <w:rsid w:val="00F74D87"/>
    <w:rsid w:val="00F76967"/>
    <w:rsid w:val="00F76A20"/>
    <w:rsid w:val="00F7771A"/>
    <w:rsid w:val="00F778CF"/>
    <w:rsid w:val="00F77B14"/>
    <w:rsid w:val="00F8048C"/>
    <w:rsid w:val="00F809A3"/>
    <w:rsid w:val="00F80F58"/>
    <w:rsid w:val="00F81EAA"/>
    <w:rsid w:val="00F82375"/>
    <w:rsid w:val="00F82874"/>
    <w:rsid w:val="00F82DE1"/>
    <w:rsid w:val="00F84BE7"/>
    <w:rsid w:val="00F8599A"/>
    <w:rsid w:val="00F85D26"/>
    <w:rsid w:val="00F8658B"/>
    <w:rsid w:val="00F86732"/>
    <w:rsid w:val="00F867D0"/>
    <w:rsid w:val="00F86B77"/>
    <w:rsid w:val="00F86E20"/>
    <w:rsid w:val="00F872BB"/>
    <w:rsid w:val="00F87560"/>
    <w:rsid w:val="00F876C6"/>
    <w:rsid w:val="00F900C9"/>
    <w:rsid w:val="00F90D74"/>
    <w:rsid w:val="00F9115E"/>
    <w:rsid w:val="00F9116B"/>
    <w:rsid w:val="00F9116E"/>
    <w:rsid w:val="00F911A0"/>
    <w:rsid w:val="00F92582"/>
    <w:rsid w:val="00F92AB8"/>
    <w:rsid w:val="00F92C2F"/>
    <w:rsid w:val="00F92C97"/>
    <w:rsid w:val="00F930F1"/>
    <w:rsid w:val="00F93135"/>
    <w:rsid w:val="00F932B9"/>
    <w:rsid w:val="00F9349C"/>
    <w:rsid w:val="00F94BE4"/>
    <w:rsid w:val="00F9528D"/>
    <w:rsid w:val="00F9554A"/>
    <w:rsid w:val="00F967B3"/>
    <w:rsid w:val="00F97363"/>
    <w:rsid w:val="00F978CF"/>
    <w:rsid w:val="00F97CF9"/>
    <w:rsid w:val="00FA00E8"/>
    <w:rsid w:val="00FA0931"/>
    <w:rsid w:val="00FA0CC5"/>
    <w:rsid w:val="00FA1307"/>
    <w:rsid w:val="00FA1963"/>
    <w:rsid w:val="00FA2513"/>
    <w:rsid w:val="00FA2776"/>
    <w:rsid w:val="00FA28AF"/>
    <w:rsid w:val="00FA2C52"/>
    <w:rsid w:val="00FA3024"/>
    <w:rsid w:val="00FA30F2"/>
    <w:rsid w:val="00FA3557"/>
    <w:rsid w:val="00FA37AD"/>
    <w:rsid w:val="00FA4162"/>
    <w:rsid w:val="00FA4412"/>
    <w:rsid w:val="00FA4795"/>
    <w:rsid w:val="00FA4941"/>
    <w:rsid w:val="00FA4BA7"/>
    <w:rsid w:val="00FA4DC3"/>
    <w:rsid w:val="00FA4E01"/>
    <w:rsid w:val="00FA559A"/>
    <w:rsid w:val="00FA5BE3"/>
    <w:rsid w:val="00FA5BEA"/>
    <w:rsid w:val="00FA68DA"/>
    <w:rsid w:val="00FA69CE"/>
    <w:rsid w:val="00FA73F7"/>
    <w:rsid w:val="00FA7657"/>
    <w:rsid w:val="00FA7718"/>
    <w:rsid w:val="00FB0350"/>
    <w:rsid w:val="00FB04AA"/>
    <w:rsid w:val="00FB04F7"/>
    <w:rsid w:val="00FB172A"/>
    <w:rsid w:val="00FB17F5"/>
    <w:rsid w:val="00FB1EAE"/>
    <w:rsid w:val="00FB287C"/>
    <w:rsid w:val="00FB2A19"/>
    <w:rsid w:val="00FB2D19"/>
    <w:rsid w:val="00FB3050"/>
    <w:rsid w:val="00FB310F"/>
    <w:rsid w:val="00FB35CD"/>
    <w:rsid w:val="00FB398D"/>
    <w:rsid w:val="00FB3A32"/>
    <w:rsid w:val="00FB4A2D"/>
    <w:rsid w:val="00FB4A86"/>
    <w:rsid w:val="00FB4CDE"/>
    <w:rsid w:val="00FB53A8"/>
    <w:rsid w:val="00FB5432"/>
    <w:rsid w:val="00FB593D"/>
    <w:rsid w:val="00FB63D9"/>
    <w:rsid w:val="00FB6494"/>
    <w:rsid w:val="00FB7123"/>
    <w:rsid w:val="00FB71AF"/>
    <w:rsid w:val="00FB7351"/>
    <w:rsid w:val="00FB73B9"/>
    <w:rsid w:val="00FB762C"/>
    <w:rsid w:val="00FB77B1"/>
    <w:rsid w:val="00FB7831"/>
    <w:rsid w:val="00FB7E19"/>
    <w:rsid w:val="00FC003D"/>
    <w:rsid w:val="00FC00BC"/>
    <w:rsid w:val="00FC0A65"/>
    <w:rsid w:val="00FC0A93"/>
    <w:rsid w:val="00FC0DFA"/>
    <w:rsid w:val="00FC23CA"/>
    <w:rsid w:val="00FC26CE"/>
    <w:rsid w:val="00FC288D"/>
    <w:rsid w:val="00FC3171"/>
    <w:rsid w:val="00FC3912"/>
    <w:rsid w:val="00FC3CD3"/>
    <w:rsid w:val="00FC3DC0"/>
    <w:rsid w:val="00FC50A3"/>
    <w:rsid w:val="00FC5276"/>
    <w:rsid w:val="00FC5756"/>
    <w:rsid w:val="00FC60C5"/>
    <w:rsid w:val="00FC641A"/>
    <w:rsid w:val="00FC6611"/>
    <w:rsid w:val="00FC6E90"/>
    <w:rsid w:val="00FC7794"/>
    <w:rsid w:val="00FC7B6A"/>
    <w:rsid w:val="00FC7CED"/>
    <w:rsid w:val="00FC7E2B"/>
    <w:rsid w:val="00FC7FE9"/>
    <w:rsid w:val="00FD072E"/>
    <w:rsid w:val="00FD0960"/>
    <w:rsid w:val="00FD126C"/>
    <w:rsid w:val="00FD19A5"/>
    <w:rsid w:val="00FD25F6"/>
    <w:rsid w:val="00FD25FE"/>
    <w:rsid w:val="00FD28B8"/>
    <w:rsid w:val="00FD318B"/>
    <w:rsid w:val="00FD31A7"/>
    <w:rsid w:val="00FD332B"/>
    <w:rsid w:val="00FD391B"/>
    <w:rsid w:val="00FD3D8F"/>
    <w:rsid w:val="00FD450C"/>
    <w:rsid w:val="00FD4704"/>
    <w:rsid w:val="00FD4BE0"/>
    <w:rsid w:val="00FD56A3"/>
    <w:rsid w:val="00FD587B"/>
    <w:rsid w:val="00FD58B8"/>
    <w:rsid w:val="00FD593E"/>
    <w:rsid w:val="00FD5989"/>
    <w:rsid w:val="00FD602B"/>
    <w:rsid w:val="00FD6939"/>
    <w:rsid w:val="00FD6CF8"/>
    <w:rsid w:val="00FD6D7F"/>
    <w:rsid w:val="00FD6E39"/>
    <w:rsid w:val="00FD732B"/>
    <w:rsid w:val="00FD7509"/>
    <w:rsid w:val="00FD7FF1"/>
    <w:rsid w:val="00FE0094"/>
    <w:rsid w:val="00FE06EC"/>
    <w:rsid w:val="00FE0848"/>
    <w:rsid w:val="00FE14E6"/>
    <w:rsid w:val="00FE1536"/>
    <w:rsid w:val="00FE1D02"/>
    <w:rsid w:val="00FE204F"/>
    <w:rsid w:val="00FE22C9"/>
    <w:rsid w:val="00FE26BB"/>
    <w:rsid w:val="00FE2D6B"/>
    <w:rsid w:val="00FE2FEA"/>
    <w:rsid w:val="00FE3564"/>
    <w:rsid w:val="00FE3B45"/>
    <w:rsid w:val="00FE45AB"/>
    <w:rsid w:val="00FE4763"/>
    <w:rsid w:val="00FE4CB9"/>
    <w:rsid w:val="00FE4CC6"/>
    <w:rsid w:val="00FE4CC7"/>
    <w:rsid w:val="00FE5193"/>
    <w:rsid w:val="00FE54A3"/>
    <w:rsid w:val="00FE5532"/>
    <w:rsid w:val="00FE58B8"/>
    <w:rsid w:val="00FE5B60"/>
    <w:rsid w:val="00FE7495"/>
    <w:rsid w:val="00FE7535"/>
    <w:rsid w:val="00FE7544"/>
    <w:rsid w:val="00FE75F1"/>
    <w:rsid w:val="00FE7C28"/>
    <w:rsid w:val="00FF01AF"/>
    <w:rsid w:val="00FF072D"/>
    <w:rsid w:val="00FF0D0E"/>
    <w:rsid w:val="00FF1115"/>
    <w:rsid w:val="00FF1216"/>
    <w:rsid w:val="00FF159F"/>
    <w:rsid w:val="00FF160C"/>
    <w:rsid w:val="00FF1D4A"/>
    <w:rsid w:val="00FF2233"/>
    <w:rsid w:val="00FF273F"/>
    <w:rsid w:val="00FF2983"/>
    <w:rsid w:val="00FF2B62"/>
    <w:rsid w:val="00FF2CEE"/>
    <w:rsid w:val="00FF2E54"/>
    <w:rsid w:val="00FF3395"/>
    <w:rsid w:val="00FF3425"/>
    <w:rsid w:val="00FF346D"/>
    <w:rsid w:val="00FF3C0B"/>
    <w:rsid w:val="00FF4777"/>
    <w:rsid w:val="00FF490C"/>
    <w:rsid w:val="00FF4943"/>
    <w:rsid w:val="00FF4D82"/>
    <w:rsid w:val="00FF4F79"/>
    <w:rsid w:val="00FF518D"/>
    <w:rsid w:val="00FF5C9C"/>
    <w:rsid w:val="00FF5D8E"/>
    <w:rsid w:val="00FF62C6"/>
    <w:rsid w:val="00FF62C9"/>
    <w:rsid w:val="00FF668F"/>
    <w:rsid w:val="00FF67F0"/>
    <w:rsid w:val="00FF69F1"/>
    <w:rsid w:val="00FF6A3D"/>
    <w:rsid w:val="00FF6A90"/>
    <w:rsid w:val="00FF6ACA"/>
    <w:rsid w:val="00FF6B9D"/>
    <w:rsid w:val="00FF7053"/>
    <w:rsid w:val="00FF7572"/>
    <w:rsid w:val="00FF78CD"/>
    <w:rsid w:val="00FF7A05"/>
    <w:rsid w:val="51D3E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AD48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egoe UI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NIBO BESEDILO"/>
    <w:qFormat/>
    <w:rsid w:val="00C260EE"/>
    <w:pPr>
      <w:spacing w:line="264" w:lineRule="auto"/>
      <w:jc w:val="both"/>
    </w:pPr>
    <w:rPr>
      <w:rFonts w:eastAsia="Times New Roman"/>
      <w:sz w:val="22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0771B0"/>
    <w:pPr>
      <w:keepNext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val="x-none"/>
    </w:rPr>
  </w:style>
  <w:style w:type="paragraph" w:styleId="Naslov2">
    <w:name w:val="heading 2"/>
    <w:basedOn w:val="Navaden"/>
    <w:next w:val="Navaden"/>
    <w:link w:val="Naslov2Znak"/>
    <w:qFormat/>
    <w:rsid w:val="000771B0"/>
    <w:pPr>
      <w:keepNext/>
      <w:ind w:left="360"/>
      <w:outlineLvl w:val="1"/>
    </w:pPr>
    <w:rPr>
      <w:rFonts w:ascii="Times New Roman" w:hAnsi="Times New Roman" w:cs="Times New Roman"/>
      <w:b/>
      <w:sz w:val="24"/>
      <w:lang w:val="x-none"/>
    </w:rPr>
  </w:style>
  <w:style w:type="paragraph" w:styleId="Naslov3">
    <w:name w:val="heading 3"/>
    <w:basedOn w:val="Navaden"/>
    <w:next w:val="Navaden"/>
    <w:link w:val="Naslov3Znak"/>
    <w:qFormat/>
    <w:rsid w:val="000771B0"/>
    <w:pPr>
      <w:keepNext/>
      <w:ind w:left="360"/>
      <w:outlineLvl w:val="2"/>
    </w:pPr>
    <w:rPr>
      <w:rFonts w:ascii="Times New Roman" w:hAnsi="Times New Roman" w:cs="Times New Roman"/>
      <w:b/>
      <w:bCs/>
      <w:sz w:val="32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771B0"/>
    <w:pPr>
      <w:keepNext/>
      <w:jc w:val="center"/>
      <w:outlineLvl w:val="3"/>
    </w:pPr>
    <w:rPr>
      <w:rFonts w:ascii="Times New Roman" w:hAnsi="Times New Roman" w:cs="Times New Roman"/>
      <w:b/>
      <w:bCs/>
      <w:sz w:val="32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771B0"/>
    <w:pPr>
      <w:keepNext/>
      <w:ind w:left="360"/>
      <w:jc w:val="center"/>
      <w:outlineLvl w:val="4"/>
    </w:pPr>
    <w:rPr>
      <w:rFonts w:ascii="Times New Roman" w:hAnsi="Times New Roman" w:cs="Times New Roman"/>
      <w:b/>
      <w:bCs/>
      <w:sz w:val="28"/>
      <w:lang w:val="x-none"/>
    </w:rPr>
  </w:style>
  <w:style w:type="paragraph" w:styleId="Naslov6">
    <w:name w:val="heading 6"/>
    <w:basedOn w:val="Navaden"/>
    <w:next w:val="Navaden"/>
    <w:link w:val="Naslov6Znak"/>
    <w:qFormat/>
    <w:rsid w:val="00410D70"/>
    <w:pPr>
      <w:keepNext/>
      <w:pBdr>
        <w:bottom w:val="single" w:sz="12" w:space="1" w:color="506428"/>
      </w:pBdr>
      <w:outlineLvl w:val="5"/>
    </w:pPr>
    <w:rPr>
      <w:rFonts w:cs="Times New Roman"/>
      <w:bCs/>
      <w:color w:val="506428"/>
      <w:sz w:val="3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771B0"/>
    <w:pPr>
      <w:keepNext/>
      <w:outlineLvl w:val="6"/>
    </w:pPr>
    <w:rPr>
      <w:rFonts w:ascii="Times New Roman" w:hAnsi="Times New Roman" w:cs="Times New Roman"/>
      <w:bCs/>
      <w:sz w:val="32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771B0"/>
    <w:pPr>
      <w:keepNext/>
      <w:jc w:val="center"/>
      <w:outlineLvl w:val="7"/>
    </w:pPr>
    <w:rPr>
      <w:rFonts w:ascii="Times New Roman" w:hAnsi="Times New Roman" w:cs="Times New Roman"/>
      <w:b/>
      <w:bCs/>
      <w:sz w:val="36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771B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8"/>
    </w:pPr>
    <w:rPr>
      <w:rFonts w:ascii="Verdana" w:hAnsi="Verdana" w:cs="Times New Roman"/>
      <w:b/>
      <w:bCs/>
      <w:sz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771B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0771B0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3Znak">
    <w:name w:val="Naslov 3 Znak"/>
    <w:link w:val="Naslov3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4Znak">
    <w:name w:val="Naslov 4 Znak"/>
    <w:link w:val="Naslov4"/>
    <w:rsid w:val="000771B0"/>
    <w:rPr>
      <w:rFonts w:ascii="Times New Roman" w:eastAsia="Times New Roman" w:hAnsi="Times New Roman" w:cs="Times New Roman"/>
      <w:b/>
      <w:bCs/>
      <w:sz w:val="32"/>
      <w:szCs w:val="24"/>
      <w:lang w:eastAsia="sl-SI"/>
    </w:rPr>
  </w:style>
  <w:style w:type="character" w:customStyle="1" w:styleId="Naslov5Znak">
    <w:name w:val="Naslov 5 Znak"/>
    <w:link w:val="Naslov5"/>
    <w:rsid w:val="000771B0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6Znak">
    <w:name w:val="Naslov 6 Znak"/>
    <w:link w:val="Naslov6"/>
    <w:rsid w:val="00410D70"/>
    <w:rPr>
      <w:rFonts w:eastAsia="Times New Roman" w:cs="Times New Roman"/>
      <w:bCs/>
      <w:color w:val="506428"/>
      <w:sz w:val="30"/>
      <w:szCs w:val="24"/>
    </w:rPr>
  </w:style>
  <w:style w:type="character" w:customStyle="1" w:styleId="Naslov7Znak">
    <w:name w:val="Naslov 7 Znak"/>
    <w:link w:val="Naslov7"/>
    <w:rsid w:val="000771B0"/>
    <w:rPr>
      <w:rFonts w:ascii="Times New Roman" w:eastAsia="Times New Roman" w:hAnsi="Times New Roman" w:cs="Times New Roman"/>
      <w:bCs/>
      <w:sz w:val="32"/>
      <w:szCs w:val="24"/>
      <w:lang w:eastAsia="sl-SI"/>
    </w:rPr>
  </w:style>
  <w:style w:type="character" w:customStyle="1" w:styleId="Naslov8Znak">
    <w:name w:val="Naslov 8 Znak"/>
    <w:link w:val="Naslov8"/>
    <w:rsid w:val="000771B0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9Znak">
    <w:name w:val="Naslov 9 Znak"/>
    <w:link w:val="Naslov9"/>
    <w:rsid w:val="000771B0"/>
    <w:rPr>
      <w:rFonts w:ascii="Verdana" w:eastAsia="Times New Roman" w:hAnsi="Verdana" w:cs="Times New Roman"/>
      <w:b/>
      <w:bCs/>
      <w:sz w:val="32"/>
      <w:szCs w:val="24"/>
      <w:lang w:eastAsia="sl-SI"/>
    </w:rPr>
  </w:style>
  <w:style w:type="character" w:styleId="tevilkastrani">
    <w:name w:val="page number"/>
    <w:basedOn w:val="Privzetapisavaodstavka"/>
    <w:semiHidden/>
    <w:rsid w:val="000771B0"/>
  </w:style>
  <w:style w:type="paragraph" w:styleId="Glava">
    <w:name w:val="header"/>
    <w:aliases w:val="Header1,E-PVO-glava,Glava - napis,APEK-4"/>
    <w:basedOn w:val="Navaden"/>
    <w:link w:val="GlavaZnak"/>
    <w:uiPriority w:val="99"/>
    <w:rsid w:val="000771B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GlavaZnak">
    <w:name w:val="Glava Znak"/>
    <w:aliases w:val="Header1 Znak,E-PVO-glava Znak,Glava - napis Znak,APEK-4 Znak"/>
    <w:link w:val="Glava"/>
    <w:uiPriority w:val="99"/>
    <w:rsid w:val="000771B0"/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Telobesedila">
    <w:name w:val="Body Text"/>
    <w:basedOn w:val="Navaden"/>
    <w:link w:val="TelobesedilaZnak"/>
    <w:semiHidden/>
    <w:rsid w:val="000771B0"/>
    <w:rPr>
      <w:rFonts w:ascii="Times New Roman" w:hAnsi="Times New Roman" w:cs="Times New Roman"/>
      <w:sz w:val="24"/>
      <w:lang w:val="x-none"/>
    </w:rPr>
  </w:style>
  <w:style w:type="character" w:customStyle="1" w:styleId="TelobesedilaZnak">
    <w:name w:val="Telo besedila Znak"/>
    <w:link w:val="Telobesedila"/>
    <w:semiHidden/>
    <w:rsid w:val="000771B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rsid w:val="000771B0"/>
    <w:pPr>
      <w:ind w:left="78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Znak">
    <w:name w:val="Telo besedila - zamik Znak"/>
    <w:link w:val="Telobesedila-zamik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oga">
    <w:name w:val="footer"/>
    <w:aliases w:val="Footer1"/>
    <w:basedOn w:val="Navaden"/>
    <w:link w:val="NogaZnak"/>
    <w:uiPriority w:val="99"/>
    <w:rsid w:val="000771B0"/>
    <w:pPr>
      <w:tabs>
        <w:tab w:val="center" w:pos="4536"/>
        <w:tab w:val="right" w:pos="9072"/>
      </w:tabs>
    </w:pPr>
    <w:rPr>
      <w:rFonts w:ascii="Times New Roman" w:hAnsi="Times New Roman" w:cs="Times New Roman"/>
      <w:sz w:val="28"/>
      <w:lang w:val="x-none"/>
    </w:rPr>
  </w:style>
  <w:style w:type="character" w:customStyle="1" w:styleId="NogaZnak">
    <w:name w:val="Noga Znak"/>
    <w:aliases w:val="Footer1 Znak"/>
    <w:link w:val="Noga"/>
    <w:uiPriority w:val="99"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semiHidden/>
    <w:rsid w:val="000771B0"/>
    <w:pPr>
      <w:ind w:left="900" w:hanging="90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2Znak">
    <w:name w:val="Telo besedila - zamik 2 Znak"/>
    <w:link w:val="Telobesedila-zamik2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semiHidden/>
    <w:rsid w:val="000771B0"/>
    <w:pPr>
      <w:ind w:left="360"/>
    </w:pPr>
    <w:rPr>
      <w:rFonts w:ascii="Times New Roman" w:hAnsi="Times New Roman" w:cs="Times New Roman"/>
      <w:sz w:val="28"/>
      <w:lang w:val="x-none"/>
    </w:rPr>
  </w:style>
  <w:style w:type="character" w:customStyle="1" w:styleId="Telobesedila-zamik3Znak">
    <w:name w:val="Telo besedila - zamik 3 Znak"/>
    <w:link w:val="Telobesedila-zamik3"/>
    <w:semiHidden/>
    <w:rsid w:val="000771B0"/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semiHidden/>
    <w:rsid w:val="000771B0"/>
    <w:rPr>
      <w:rFonts w:ascii="Arial Narrow" w:hAnsi="Arial Narrow" w:cs="Times New Roman"/>
      <w:sz w:val="20"/>
      <w:lang w:val="x-none"/>
    </w:rPr>
  </w:style>
  <w:style w:type="character" w:customStyle="1" w:styleId="Telobesedila2Znak">
    <w:name w:val="Telo besedila 2 Znak"/>
    <w:link w:val="Telobesedila2"/>
    <w:semiHidden/>
    <w:rsid w:val="000771B0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rsid w:val="000771B0"/>
    <w:rPr>
      <w:rFonts w:ascii="Courier New" w:hAnsi="Courier New" w:cs="Times New Roman"/>
      <w:sz w:val="20"/>
      <w:lang w:val="x-none"/>
    </w:rPr>
  </w:style>
  <w:style w:type="character" w:customStyle="1" w:styleId="Telobesedila3Znak">
    <w:name w:val="Telo besedila 3 Znak"/>
    <w:link w:val="Telobesedila3"/>
    <w:semiHidden/>
    <w:rsid w:val="000771B0"/>
    <w:rPr>
      <w:rFonts w:ascii="Courier New" w:eastAsia="Times New Roman" w:hAnsi="Courier New" w:cs="Courier New"/>
      <w:szCs w:val="24"/>
      <w:lang w:eastAsia="sl-SI"/>
    </w:rPr>
  </w:style>
  <w:style w:type="paragraph" w:customStyle="1" w:styleId="xl29">
    <w:name w:val="xl29"/>
    <w:basedOn w:val="Navaden"/>
    <w:rsid w:val="000771B0"/>
    <w:pPr>
      <w:spacing w:before="100" w:beforeAutospacing="1" w:after="100" w:afterAutospacing="1"/>
    </w:pPr>
    <w:rPr>
      <w:rFonts w:ascii="Arial" w:hAnsi="Arial"/>
      <w:b/>
      <w:bCs/>
      <w:sz w:val="24"/>
    </w:rPr>
  </w:style>
  <w:style w:type="character" w:styleId="Hiperpovezava">
    <w:name w:val="Hyperlink"/>
    <w:rsid w:val="000771B0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1113D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1113D0"/>
    <w:pPr>
      <w:ind w:left="220"/>
      <w:jc w:val="left"/>
    </w:pPr>
    <w:rPr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rsid w:val="00BA75D6"/>
    <w:pPr>
      <w:ind w:left="440"/>
      <w:jc w:val="left"/>
    </w:pPr>
    <w:rPr>
      <w:i/>
      <w:iCs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BA75D6"/>
    <w:pPr>
      <w:ind w:left="66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771B0"/>
    <w:pPr>
      <w:ind w:left="880"/>
      <w:jc w:val="left"/>
    </w:pPr>
    <w:rPr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0771B0"/>
    <w:pPr>
      <w:ind w:left="1100"/>
      <w:jc w:val="left"/>
    </w:pPr>
    <w:rPr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771B0"/>
    <w:pPr>
      <w:ind w:left="1320"/>
      <w:jc w:val="left"/>
    </w:pPr>
    <w:rPr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771B0"/>
    <w:pPr>
      <w:ind w:left="1540"/>
      <w:jc w:val="left"/>
    </w:pPr>
    <w:rPr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771B0"/>
    <w:pPr>
      <w:ind w:left="1760"/>
      <w:jc w:val="left"/>
    </w:pPr>
    <w:rPr>
      <w:sz w:val="18"/>
      <w:szCs w:val="18"/>
    </w:rPr>
  </w:style>
  <w:style w:type="character" w:customStyle="1" w:styleId="lg1">
    <w:name w:val="lg1"/>
    <w:rsid w:val="000771B0"/>
    <w:rPr>
      <w:color w:val="888888"/>
    </w:rPr>
  </w:style>
  <w:style w:type="paragraph" w:styleId="HTML-oblikovano">
    <w:name w:val="HTML Preformatted"/>
    <w:basedOn w:val="Navaden"/>
    <w:link w:val="HTML-oblikovanoZnak"/>
    <w:semiHidden/>
    <w:rsid w:val="00077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Times New Roman"/>
      <w:sz w:val="24"/>
      <w:lang w:val="x-none"/>
    </w:rPr>
  </w:style>
  <w:style w:type="character" w:customStyle="1" w:styleId="HTML-oblikovanoZnak">
    <w:name w:val="HTML-oblikovano Znak"/>
    <w:link w:val="HTML-oblikovano"/>
    <w:semiHidden/>
    <w:rsid w:val="000771B0"/>
    <w:rPr>
      <w:rFonts w:ascii="Courier New" w:eastAsia="Arial Unicode MS" w:hAnsi="Courier New" w:cs="Courier New"/>
      <w:sz w:val="24"/>
      <w:szCs w:val="24"/>
      <w:lang w:eastAsia="sl-SI"/>
    </w:rPr>
  </w:style>
  <w:style w:type="paragraph" w:customStyle="1" w:styleId="p">
    <w:name w:val="p"/>
    <w:basedOn w:val="Navaden"/>
    <w:rsid w:val="000771B0"/>
    <w:pPr>
      <w:spacing w:before="80" w:after="20"/>
      <w:ind w:left="20" w:right="20" w:firstLine="240"/>
    </w:pPr>
    <w:rPr>
      <w:rFonts w:ascii="Arial" w:eastAsia="Arial Unicode MS" w:hAnsi="Arial" w:cs="Arial"/>
      <w:color w:val="2222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771B0"/>
    <w:rPr>
      <w:rFonts w:ascii="Times New Roman" w:hAnsi="Times New Roman" w:cs="Times New Roman"/>
      <w:sz w:val="20"/>
      <w:szCs w:val="20"/>
      <w:lang w:val="x-none"/>
    </w:rPr>
  </w:style>
  <w:style w:type="character" w:customStyle="1" w:styleId="Sprotnaopomba-besediloZnak">
    <w:name w:val="Sprotna opomba - besedilo Znak"/>
    <w:link w:val="Sprotnaopomba-besedilo"/>
    <w:semiHidden/>
    <w:rsid w:val="000771B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4029B3"/>
    <w:rPr>
      <w:rFonts w:ascii="Tahoma" w:hAnsi="Tahoma" w:cs="Tahoma"/>
      <w:sz w:val="20"/>
      <w:szCs w:val="20"/>
      <w:vertAlign w:val="superscript"/>
    </w:rPr>
  </w:style>
  <w:style w:type="paragraph" w:customStyle="1" w:styleId="TEXT">
    <w:name w:val="TEXT"/>
    <w:rsid w:val="000771B0"/>
    <w:pPr>
      <w:ind w:left="284"/>
      <w:jc w:val="both"/>
    </w:pPr>
    <w:rPr>
      <w:rFonts w:ascii="Times New Roman" w:eastAsia="Times New Roman" w:hAnsi="Times New Roman"/>
      <w:noProof/>
      <w:sz w:val="24"/>
      <w:szCs w:val="22"/>
      <w:lang w:val="sl-SI" w:eastAsia="sl-SI"/>
    </w:rPr>
  </w:style>
  <w:style w:type="paragraph" w:styleId="Navadensplet">
    <w:name w:val="Normal (Web)"/>
    <w:basedOn w:val="Navaden"/>
    <w:uiPriority w:val="99"/>
    <w:rsid w:val="000771B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Besedilooblaka">
    <w:name w:val="Balloon Text"/>
    <w:basedOn w:val="Navaden"/>
    <w:link w:val="BesedilooblakaZnak"/>
    <w:rsid w:val="000771B0"/>
    <w:rPr>
      <w:rFonts w:ascii="Tahoma" w:hAnsi="Tahoma" w:cs="Times New Roman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771B0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0771B0"/>
    <w:pPr>
      <w:ind w:left="720"/>
      <w:contextualSpacing/>
    </w:pPr>
  </w:style>
  <w:style w:type="paragraph" w:customStyle="1" w:styleId="Default">
    <w:name w:val="Default"/>
    <w:rsid w:val="000771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l-SI" w:eastAsia="sl-SI"/>
    </w:rPr>
  </w:style>
  <w:style w:type="paragraph" w:styleId="Naslov">
    <w:name w:val="Title"/>
    <w:basedOn w:val="Navaden"/>
    <w:next w:val="Navaden"/>
    <w:link w:val="NaslovZnak"/>
    <w:qFormat/>
    <w:rsid w:val="00494B3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xl65">
    <w:name w:val="xl65"/>
    <w:basedOn w:val="Navaden"/>
    <w:rsid w:val="000771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6">
    <w:name w:val="xl66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24"/>
    </w:rPr>
  </w:style>
  <w:style w:type="paragraph" w:customStyle="1" w:styleId="xl67">
    <w:name w:val="xl67"/>
    <w:basedOn w:val="Navaden"/>
    <w:rsid w:val="000771B0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8">
    <w:name w:val="xl68"/>
    <w:basedOn w:val="Navaden"/>
    <w:rsid w:val="00077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69">
    <w:name w:val="xl69"/>
    <w:basedOn w:val="Navaden"/>
    <w:rsid w:val="000771B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0">
    <w:name w:val="xl70"/>
    <w:basedOn w:val="Navaden"/>
    <w:rsid w:val="000771B0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1">
    <w:name w:val="xl71"/>
    <w:basedOn w:val="Navaden"/>
    <w:rsid w:val="000771B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2">
    <w:name w:val="xl72"/>
    <w:basedOn w:val="Navaden"/>
    <w:rsid w:val="000771B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3">
    <w:name w:val="xl73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4">
    <w:name w:val="xl74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5">
    <w:name w:val="xl75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6">
    <w:name w:val="xl76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7">
    <w:name w:val="xl77"/>
    <w:basedOn w:val="Navaden"/>
    <w:rsid w:val="000771B0"/>
    <w:pP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78">
    <w:name w:val="xl78"/>
    <w:basedOn w:val="Navaden"/>
    <w:rsid w:val="000771B0"/>
    <w:pPr>
      <w:pBdr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79">
    <w:name w:val="xl79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0">
    <w:name w:val="xl80"/>
    <w:basedOn w:val="Navaden"/>
    <w:rsid w:val="000771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1">
    <w:name w:val="xl81"/>
    <w:basedOn w:val="Navaden"/>
    <w:rsid w:val="000771B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2">
    <w:name w:val="xl82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3">
    <w:name w:val="xl83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4">
    <w:name w:val="xl84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5">
    <w:name w:val="xl85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6">
    <w:name w:val="xl86"/>
    <w:basedOn w:val="Navaden"/>
    <w:rsid w:val="000771B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7">
    <w:name w:val="xl87"/>
    <w:basedOn w:val="Navaden"/>
    <w:rsid w:val="000771B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b/>
      <w:bCs/>
      <w:sz w:val="16"/>
      <w:szCs w:val="16"/>
    </w:rPr>
  </w:style>
  <w:style w:type="paragraph" w:customStyle="1" w:styleId="xl88">
    <w:name w:val="xl88"/>
    <w:basedOn w:val="Navaden"/>
    <w:rsid w:val="000771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89">
    <w:name w:val="xl89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0">
    <w:name w:val="xl90"/>
    <w:basedOn w:val="Navaden"/>
    <w:rsid w:val="000771B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paragraph" w:customStyle="1" w:styleId="xl91">
    <w:name w:val="xl91"/>
    <w:basedOn w:val="Navaden"/>
    <w:rsid w:val="000771B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eastAsia="Arial Unicode MS" w:hAnsi="Tahoma" w:cs="Tahoma"/>
      <w:sz w:val="16"/>
      <w:szCs w:val="16"/>
    </w:rPr>
  </w:style>
  <w:style w:type="table" w:styleId="Tabelamrea">
    <w:name w:val="Table Grid"/>
    <w:basedOn w:val="Navadnatabela"/>
    <w:rsid w:val="000771B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stavekseznama1">
    <w:name w:val="Odstavek seznama1"/>
    <w:basedOn w:val="Navaden"/>
    <w:rsid w:val="000771B0"/>
    <w:pPr>
      <w:ind w:left="708"/>
    </w:pPr>
  </w:style>
  <w:style w:type="character" w:customStyle="1" w:styleId="NaslovZnak">
    <w:name w:val="Naslov Znak"/>
    <w:link w:val="Naslov"/>
    <w:rsid w:val="00494B3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avaden1">
    <w:name w:val="navaden1"/>
    <w:basedOn w:val="Navaden"/>
    <w:rsid w:val="000771B0"/>
    <w:pPr>
      <w:suppressAutoHyphens/>
    </w:pPr>
    <w:rPr>
      <w:sz w:val="24"/>
      <w:lang w:eastAsia="ar-SA"/>
    </w:rPr>
  </w:style>
  <w:style w:type="character" w:styleId="Krepko">
    <w:name w:val="Strong"/>
    <w:uiPriority w:val="22"/>
    <w:qFormat/>
    <w:rsid w:val="009D7FDF"/>
    <w:rPr>
      <w:b/>
      <w:bCs/>
    </w:rPr>
  </w:style>
  <w:style w:type="paragraph" w:styleId="Kazaloslik">
    <w:name w:val="table of figures"/>
    <w:basedOn w:val="Navaden"/>
    <w:next w:val="Navaden"/>
    <w:uiPriority w:val="99"/>
    <w:unhideWhenUsed/>
    <w:rsid w:val="00D20C3A"/>
    <w:pPr>
      <w:jc w:val="left"/>
    </w:pPr>
    <w:rPr>
      <w:i/>
      <w:iCs/>
      <w:sz w:val="20"/>
      <w:szCs w:val="20"/>
    </w:rPr>
  </w:style>
  <w:style w:type="paragraph" w:styleId="Napis">
    <w:name w:val="caption"/>
    <w:basedOn w:val="Navaden"/>
    <w:next w:val="Navaden"/>
    <w:uiPriority w:val="35"/>
    <w:qFormat/>
    <w:rsid w:val="000C172B"/>
    <w:pPr>
      <w:spacing w:before="120" w:after="120"/>
    </w:pPr>
    <w:rPr>
      <w:b/>
      <w:bCs/>
      <w:sz w:val="20"/>
      <w:szCs w:val="20"/>
    </w:rPr>
  </w:style>
  <w:style w:type="paragraph" w:customStyle="1" w:styleId="besedilo-tabela">
    <w:name w:val="besedilo-tabela"/>
    <w:basedOn w:val="Navaden"/>
    <w:uiPriority w:val="99"/>
    <w:rsid w:val="00921E57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 Narrow" w:hAnsi="Arial Narrow"/>
      <w:sz w:val="20"/>
      <w:szCs w:val="20"/>
      <w:lang w:eastAsia="en-US"/>
    </w:rPr>
  </w:style>
  <w:style w:type="paragraph" w:customStyle="1" w:styleId="CBesedilo">
    <w:name w:val="C_Besedilo"/>
    <w:qFormat/>
    <w:rsid w:val="007A691F"/>
    <w:pPr>
      <w:spacing w:after="120"/>
    </w:pPr>
    <w:rPr>
      <w:rFonts w:ascii="Arial Narrow" w:eastAsia="Times New Roman" w:hAnsi="Arial Narrow"/>
      <w:bCs/>
      <w:sz w:val="22"/>
      <w:szCs w:val="26"/>
      <w:lang w:val="sl-SI" w:eastAsia="en-US"/>
    </w:rPr>
  </w:style>
  <w:style w:type="paragraph" w:customStyle="1" w:styleId="CNaslov1">
    <w:name w:val="C_Naslov1"/>
    <w:next w:val="CBesedilo"/>
    <w:qFormat/>
    <w:rsid w:val="007A691F"/>
    <w:pPr>
      <w:keepNext/>
      <w:numPr>
        <w:numId w:val="1"/>
      </w:numPr>
      <w:tabs>
        <w:tab w:val="left" w:pos="4820"/>
      </w:tabs>
      <w:spacing w:after="240"/>
      <w:outlineLvl w:val="0"/>
    </w:pPr>
    <w:rPr>
      <w:rFonts w:ascii="DinMittCE" w:eastAsia="Times New Roman" w:hAnsi="DinMittCE"/>
      <w:bCs/>
      <w:caps/>
      <w:sz w:val="28"/>
      <w:szCs w:val="26"/>
      <w:lang w:val="sl-SI" w:eastAsia="en-US"/>
    </w:rPr>
  </w:style>
  <w:style w:type="paragraph" w:customStyle="1" w:styleId="CNaslov2">
    <w:name w:val="C_Naslov2"/>
    <w:basedOn w:val="CNaslov1"/>
    <w:next w:val="CBesedilo"/>
    <w:qFormat/>
    <w:rsid w:val="007A691F"/>
    <w:pPr>
      <w:numPr>
        <w:ilvl w:val="1"/>
      </w:numPr>
      <w:spacing w:before="240" w:after="120"/>
      <w:outlineLvl w:val="1"/>
    </w:pPr>
    <w:rPr>
      <w:caps w:val="0"/>
      <w:sz w:val="24"/>
    </w:rPr>
  </w:style>
  <w:style w:type="paragraph" w:customStyle="1" w:styleId="CNaslov3">
    <w:name w:val="C_Naslov3"/>
    <w:basedOn w:val="CNaslov2"/>
    <w:next w:val="CBesedilo"/>
    <w:qFormat/>
    <w:rsid w:val="007A691F"/>
    <w:pPr>
      <w:numPr>
        <w:ilvl w:val="2"/>
      </w:numPr>
      <w:outlineLvl w:val="2"/>
    </w:pPr>
    <w:rPr>
      <w:sz w:val="22"/>
    </w:rPr>
  </w:style>
  <w:style w:type="paragraph" w:customStyle="1" w:styleId="CNaslov4">
    <w:name w:val="C_Naslov4"/>
    <w:basedOn w:val="CNaslov3"/>
    <w:next w:val="CBesedilo"/>
    <w:qFormat/>
    <w:rsid w:val="007A691F"/>
    <w:pPr>
      <w:numPr>
        <w:ilvl w:val="3"/>
      </w:numPr>
      <w:outlineLvl w:val="3"/>
    </w:pPr>
  </w:style>
  <w:style w:type="paragraph" w:customStyle="1" w:styleId="CNaslov5">
    <w:name w:val="C_Naslov5"/>
    <w:basedOn w:val="CNaslov4"/>
    <w:next w:val="CBesedilo"/>
    <w:qFormat/>
    <w:rsid w:val="007A691F"/>
    <w:pPr>
      <w:numPr>
        <w:ilvl w:val="4"/>
      </w:numPr>
      <w:outlineLvl w:val="4"/>
    </w:pPr>
  </w:style>
  <w:style w:type="paragraph" w:customStyle="1" w:styleId="CNaslov6">
    <w:name w:val="C_Naslov6"/>
    <w:basedOn w:val="CNaslov5"/>
    <w:next w:val="CBesedilo"/>
    <w:qFormat/>
    <w:rsid w:val="007A691F"/>
    <w:pPr>
      <w:numPr>
        <w:ilvl w:val="5"/>
      </w:numPr>
      <w:outlineLvl w:val="5"/>
    </w:pPr>
  </w:style>
  <w:style w:type="paragraph" w:customStyle="1" w:styleId="CNaslov7">
    <w:name w:val="C_Naslov7"/>
    <w:basedOn w:val="CNaslov6"/>
    <w:next w:val="CBesedilo"/>
    <w:qFormat/>
    <w:rsid w:val="007A691F"/>
    <w:pPr>
      <w:numPr>
        <w:ilvl w:val="6"/>
      </w:numPr>
    </w:pPr>
  </w:style>
  <w:style w:type="character" w:customStyle="1" w:styleId="FontStyle30">
    <w:name w:val="Font Style30"/>
    <w:uiPriority w:val="99"/>
    <w:rsid w:val="007A691F"/>
    <w:rPr>
      <w:rFonts w:ascii="Times New Roman" w:hAnsi="Times New Roman" w:cs="Times New Roman"/>
      <w:sz w:val="20"/>
      <w:szCs w:val="20"/>
    </w:rPr>
  </w:style>
  <w:style w:type="paragraph" w:customStyle="1" w:styleId="CbesediloVM">
    <w:name w:val="C_besedilo_VM"/>
    <w:basedOn w:val="Navaden"/>
    <w:rsid w:val="00042F72"/>
    <w:pPr>
      <w:overflowPunct w:val="0"/>
      <w:autoSpaceDE w:val="0"/>
      <w:autoSpaceDN w:val="0"/>
      <w:adjustRightInd w:val="0"/>
      <w:spacing w:after="120"/>
      <w:ind w:left="1134"/>
      <w:textAlignment w:val="baseline"/>
    </w:pPr>
    <w:rPr>
      <w:rFonts w:ascii="Arial Narrow" w:hAnsi="Arial Narrow"/>
      <w:szCs w:val="20"/>
      <w:lang w:eastAsia="en-US"/>
    </w:rPr>
  </w:style>
  <w:style w:type="paragraph" w:customStyle="1" w:styleId="CnatevanjeVM">
    <w:name w:val="C_naštevanje_VM"/>
    <w:basedOn w:val="CbesediloVM"/>
    <w:rsid w:val="00042F72"/>
    <w:pPr>
      <w:numPr>
        <w:numId w:val="2"/>
      </w:numPr>
      <w:tabs>
        <w:tab w:val="left" w:pos="1701"/>
        <w:tab w:val="left" w:pos="4536"/>
      </w:tabs>
      <w:ind w:left="4536" w:hanging="3402"/>
      <w:contextualSpacing/>
    </w:pPr>
  </w:style>
  <w:style w:type="paragraph" w:customStyle="1" w:styleId="Cnatevanje1VM">
    <w:name w:val="C_naštevanje1_VM"/>
    <w:basedOn w:val="CnatevanjeVM"/>
    <w:rsid w:val="00042F72"/>
    <w:pPr>
      <w:ind w:left="1854" w:hanging="360"/>
    </w:pPr>
  </w:style>
  <w:style w:type="numbering" w:customStyle="1" w:styleId="corus">
    <w:name w:val="corus"/>
    <w:uiPriority w:val="99"/>
    <w:rsid w:val="00D86BD1"/>
    <w:pPr>
      <w:numPr>
        <w:numId w:val="3"/>
      </w:numPr>
    </w:pPr>
  </w:style>
  <w:style w:type="table" w:styleId="Barvnamreapoudarek3">
    <w:name w:val="Colorful Grid Accent 3"/>
    <w:basedOn w:val="Navadnatabela"/>
    <w:uiPriority w:val="73"/>
    <w:rsid w:val="0065687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RIAL11">
    <w:name w:val="ARIAL11"/>
    <w:basedOn w:val="Navaden"/>
    <w:rsid w:val="005A1815"/>
    <w:pPr>
      <w:spacing w:line="240" w:lineRule="auto"/>
    </w:pPr>
    <w:rPr>
      <w:rFonts w:ascii="Arial" w:hAnsi="Arial" w:cs="Arial"/>
    </w:rPr>
  </w:style>
  <w:style w:type="character" w:customStyle="1" w:styleId="st">
    <w:name w:val="st"/>
    <w:basedOn w:val="Privzetapisavaodstavka"/>
    <w:rsid w:val="00537509"/>
  </w:style>
  <w:style w:type="paragraph" w:customStyle="1" w:styleId="ListParagraph1">
    <w:name w:val="List Paragraph1"/>
    <w:basedOn w:val="Navaden"/>
    <w:rsid w:val="00CE3F92"/>
    <w:pPr>
      <w:suppressAutoHyphens/>
      <w:spacing w:after="200" w:line="276" w:lineRule="auto"/>
      <w:ind w:left="720"/>
      <w:jc w:val="left"/>
    </w:pPr>
    <w:rPr>
      <w:rFonts w:eastAsia="Calibri" w:cs="Times New Roman"/>
      <w:szCs w:val="22"/>
      <w:lang w:eastAsia="ar-SA"/>
    </w:rPr>
  </w:style>
  <w:style w:type="paragraph" w:customStyle="1" w:styleId="Telobesedila23">
    <w:name w:val="Telo besedila 23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Telobesedila21">
    <w:name w:val="Telo besedila 21"/>
    <w:basedOn w:val="Navaden"/>
    <w:rsid w:val="00CE3F92"/>
    <w:pPr>
      <w:suppressAutoHyphens/>
      <w:spacing w:line="240" w:lineRule="exac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odstavek">
    <w:name w:val="odstavek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lineazaodstavkom">
    <w:name w:val="alineazaodstavkom"/>
    <w:basedOn w:val="Navaden"/>
    <w:rsid w:val="00B157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avaden"/>
    <w:rsid w:val="00663484"/>
    <w:pPr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tekstcalibri10">
    <w:name w:val="tekst calibri 10"/>
    <w:basedOn w:val="Navaden"/>
    <w:rsid w:val="004709A7"/>
    <w:pPr>
      <w:suppressAutoHyphens/>
      <w:snapToGrid w:val="0"/>
      <w:spacing w:line="240" w:lineRule="auto"/>
      <w:jc w:val="left"/>
    </w:pPr>
    <w:rPr>
      <w:rFonts w:cs="Calibri"/>
      <w:sz w:val="20"/>
      <w:szCs w:val="20"/>
      <w:lang w:eastAsia="zh-CN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A5B89"/>
    <w:rPr>
      <w:rFonts w:eastAsia="Times New Roman"/>
      <w:sz w:val="22"/>
      <w:szCs w:val="24"/>
    </w:rPr>
  </w:style>
  <w:style w:type="paragraph" w:customStyle="1" w:styleId="BodyText31">
    <w:name w:val="Body Text 31"/>
    <w:basedOn w:val="Navaden"/>
    <w:rsid w:val="004A5B8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Arial" w:hAnsi="Arial" w:cs="Times New Roman"/>
      <w:szCs w:val="20"/>
      <w:lang w:eastAsia="en-US"/>
    </w:rPr>
  </w:style>
  <w:style w:type="paragraph" w:styleId="Seznam-nadaljevanje">
    <w:name w:val="List Continue"/>
    <w:basedOn w:val="Navaden"/>
    <w:rsid w:val="004A5B89"/>
    <w:pPr>
      <w:spacing w:after="120" w:line="240" w:lineRule="auto"/>
      <w:ind w:left="283"/>
      <w:jc w:val="left"/>
    </w:pPr>
    <w:rPr>
      <w:rFonts w:ascii="Times New Roman" w:hAnsi="Times New Roman" w:cs="Times New Roman"/>
      <w:snapToGrid w:val="0"/>
      <w:sz w:val="20"/>
      <w:szCs w:val="20"/>
    </w:rPr>
  </w:style>
  <w:style w:type="paragraph" w:styleId="Revizija">
    <w:name w:val="Revision"/>
    <w:hidden/>
    <w:uiPriority w:val="99"/>
    <w:semiHidden/>
    <w:rsid w:val="006A3788"/>
    <w:rPr>
      <w:rFonts w:eastAsia="Times New Roman"/>
      <w:sz w:val="22"/>
      <w:szCs w:val="24"/>
      <w:lang w:val="sl-SI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AF163C"/>
    <w:rPr>
      <w:rFonts w:ascii="Times New Roman" w:hAnsi="Times New Roman" w:cs="Times New Roman"/>
      <w:sz w:val="24"/>
    </w:rPr>
  </w:style>
  <w:style w:type="character" w:customStyle="1" w:styleId="ZgradbadokumentaZnak">
    <w:name w:val="Zgradba dokumenta Znak"/>
    <w:link w:val="Zgradbadokumenta"/>
    <w:uiPriority w:val="99"/>
    <w:semiHidden/>
    <w:rsid w:val="00AF163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Pripombasklic">
    <w:name w:val="annotation reference"/>
    <w:uiPriority w:val="99"/>
    <w:semiHidden/>
    <w:unhideWhenUsed/>
    <w:rsid w:val="00A61A45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61A45"/>
    <w:rPr>
      <w:sz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A61A45"/>
    <w:rPr>
      <w:rFonts w:eastAsia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1A45"/>
    <w:rPr>
      <w:b/>
      <w:bCs/>
      <w:sz w:val="20"/>
      <w:szCs w:val="20"/>
    </w:rPr>
  </w:style>
  <w:style w:type="character" w:customStyle="1" w:styleId="ZadevapripombeZnak">
    <w:name w:val="Zadeva pripombe Znak"/>
    <w:link w:val="Zadevapripombe"/>
    <w:uiPriority w:val="99"/>
    <w:semiHidden/>
    <w:rsid w:val="00A61A45"/>
    <w:rPr>
      <w:rFonts w:eastAsia="Times New Roman"/>
      <w:b/>
      <w:bCs/>
      <w:sz w:val="24"/>
      <w:szCs w:val="24"/>
      <w:lang w:val="sl-SI" w:eastAsia="sl-SI"/>
    </w:rPr>
  </w:style>
  <w:style w:type="table" w:styleId="Seznamvtabeli2">
    <w:name w:val="List Table 2"/>
    <w:basedOn w:val="Navadnatabela"/>
    <w:uiPriority w:val="47"/>
    <w:rsid w:val="005A17E3"/>
    <w:rPr>
      <w:rFonts w:asciiTheme="minorHAnsi" w:eastAsiaTheme="minorHAnsi" w:hAnsiTheme="minorHAnsi" w:cstheme="minorBidi"/>
      <w:sz w:val="22"/>
      <w:szCs w:val="22"/>
      <w:lang w:val="sl-SI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ogodbaleni">
    <w:name w:val="pogodba členi"/>
    <w:next w:val="Navaden"/>
    <w:uiPriority w:val="99"/>
    <w:qFormat/>
    <w:rsid w:val="00F97363"/>
    <w:pPr>
      <w:spacing w:before="120" w:after="120" w:line="240" w:lineRule="atLeast"/>
      <w:jc w:val="center"/>
    </w:pPr>
    <w:rPr>
      <w:rFonts w:ascii="Arial" w:hAnsi="Arial" w:cs="Times New Roman"/>
      <w:szCs w:val="22"/>
      <w:lang w:val="sl-SI" w:eastAsia="en-US"/>
    </w:rPr>
  </w:style>
  <w:style w:type="character" w:customStyle="1" w:styleId="pisavaZnak">
    <w:name w:val="pisava Znak"/>
    <w:link w:val="pisava"/>
    <w:locked/>
    <w:rsid w:val="00F97363"/>
    <w:rPr>
      <w:rFonts w:ascii="Arial Narrow" w:eastAsia="Times New Roman" w:hAnsi="Arial Narrow"/>
      <w:color w:val="000000"/>
    </w:rPr>
  </w:style>
  <w:style w:type="paragraph" w:customStyle="1" w:styleId="pisava">
    <w:name w:val="pisava"/>
    <w:basedOn w:val="Navaden"/>
    <w:link w:val="pisavaZnak"/>
    <w:qFormat/>
    <w:rsid w:val="00F97363"/>
    <w:pPr>
      <w:spacing w:line="240" w:lineRule="auto"/>
      <w:ind w:left="567"/>
    </w:pPr>
    <w:rPr>
      <w:rFonts w:ascii="Arial Narrow" w:hAnsi="Arial Narrow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avaden"/>
    <w:uiPriority w:val="1"/>
    <w:qFormat/>
    <w:rsid w:val="00A93CBF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 w:cs="Times New Roman"/>
      <w:szCs w:val="22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29B74-76EA-40CE-B85E-83C5386F75F0}">
  <ds:schemaRefs>
    <ds:schemaRef ds:uri="http://schemas.microsoft.com/office/2006/metadata/properties"/>
    <ds:schemaRef ds:uri="http://schemas.microsoft.com/office/infopath/2007/PartnerControls"/>
    <ds:schemaRef ds:uri="ef9a62aa-0e13-4081-b3dc-3e0e21e04ae5"/>
    <ds:schemaRef ds:uri="c405bacb-0513-49cd-a17d-61f974fa7af9"/>
  </ds:schemaRefs>
</ds:datastoreItem>
</file>

<file path=customXml/itemProps2.xml><?xml version="1.0" encoding="utf-8"?>
<ds:datastoreItem xmlns:ds="http://schemas.openxmlformats.org/officeDocument/2006/customXml" ds:itemID="{F8F18B23-E539-4FEB-9D1B-28754BEC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EC53D8-2634-4FAD-9FE9-6B4E89D6B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62aa-0e13-4081-b3dc-3e0e21e04ae5"/>
    <ds:schemaRef ds:uri="c405bacb-0513-49cd-a17d-61f974fa7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1A461-63E1-46DC-8603-964598A1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Prenova, upravljanje in vzdrževanje omrežja JR v Občini Postojna</vt:lpstr>
      <vt:lpstr>Prenova, upravljanje in vzdrževanje omrežja JR v Občini Postojna</vt:lpstr>
    </vt:vector>
  </TitlesOfParts>
  <Manager>Robert Likar</Manager>
  <Company>NI-BO</Company>
  <LinksUpToDate>false</LinksUpToDate>
  <CharactersWithSpaces>3001</CharactersWithSpaces>
  <SharedDoc>false</SharedDoc>
  <HLinks>
    <vt:vector size="1020" baseType="variant">
      <vt:variant>
        <vt:i4>4456514</vt:i4>
      </vt:variant>
      <vt:variant>
        <vt:i4>768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1179660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_Toc453542877</vt:lpwstr>
      </vt:variant>
      <vt:variant>
        <vt:i4>1048580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_Toc453542354</vt:lpwstr>
      </vt:variant>
      <vt:variant>
        <vt:i4>1048579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_Toc453542353</vt:lpwstr>
      </vt:variant>
      <vt:variant>
        <vt:i4>1048578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_Toc453542352</vt:lpwstr>
      </vt:variant>
      <vt:variant>
        <vt:i4>1048577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_Toc453542351</vt:lpwstr>
      </vt:variant>
      <vt:variant>
        <vt:i4>1048576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_Toc453542350</vt:lpwstr>
      </vt:variant>
      <vt:variant>
        <vt:i4>1114121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_Toc453542349</vt:lpwstr>
      </vt:variant>
      <vt:variant>
        <vt:i4>1114120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_Toc453542348</vt:lpwstr>
      </vt:variant>
      <vt:variant>
        <vt:i4>1114119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_Toc453542347</vt:lpwstr>
      </vt:variant>
      <vt:variant>
        <vt:i4>1114118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_Toc453542346</vt:lpwstr>
      </vt:variant>
      <vt:variant>
        <vt:i4>1114117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_Toc453542345</vt:lpwstr>
      </vt:variant>
      <vt:variant>
        <vt:i4>1114116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_Toc453542344</vt:lpwstr>
      </vt:variant>
      <vt:variant>
        <vt:i4>1114115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_Toc453542343</vt:lpwstr>
      </vt:variant>
      <vt:variant>
        <vt:i4>1114114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_Toc453542342</vt:lpwstr>
      </vt:variant>
      <vt:variant>
        <vt:i4>1114113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_Toc453542341</vt:lpwstr>
      </vt:variant>
      <vt:variant>
        <vt:i4>1114112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_Toc453542340</vt:lpwstr>
      </vt:variant>
      <vt:variant>
        <vt:i4>1441801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_Toc453542339</vt:lpwstr>
      </vt:variant>
      <vt:variant>
        <vt:i4>1441800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_Toc453542338</vt:lpwstr>
      </vt:variant>
      <vt:variant>
        <vt:i4>1441799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_Toc453542337</vt:lpwstr>
      </vt:variant>
      <vt:variant>
        <vt:i4>1441798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_Toc453542336</vt:lpwstr>
      </vt:variant>
      <vt:variant>
        <vt:i4>1441797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_Toc453542335</vt:lpwstr>
      </vt:variant>
      <vt:variant>
        <vt:i4>1310721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_Toc453542210</vt:lpwstr>
      </vt:variant>
      <vt:variant>
        <vt:i4>1376264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_Toc453542209</vt:lpwstr>
      </vt:variant>
      <vt:variant>
        <vt:i4>1376265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_Toc453542208</vt:lpwstr>
      </vt:variant>
      <vt:variant>
        <vt:i4>1376262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_Toc453542207</vt:lpwstr>
      </vt:variant>
      <vt:variant>
        <vt:i4>1376263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_Toc453542206</vt:lpwstr>
      </vt:variant>
      <vt:variant>
        <vt:i4>1376260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_Toc453542205</vt:lpwstr>
      </vt:variant>
      <vt:variant>
        <vt:i4>1376261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_Toc453542204</vt:lpwstr>
      </vt:variant>
      <vt:variant>
        <vt:i4>1376258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_Toc453542203</vt:lpwstr>
      </vt:variant>
      <vt:variant>
        <vt:i4>6684725</vt:i4>
      </vt:variant>
      <vt:variant>
        <vt:i4>669</vt:i4>
      </vt:variant>
      <vt:variant>
        <vt:i4>0</vt:i4>
      </vt:variant>
      <vt:variant>
        <vt:i4>5</vt:i4>
      </vt:variant>
      <vt:variant>
        <vt:lpwstr>http://www.sempter-vrtojba.si/</vt:lpwstr>
      </vt:variant>
      <vt:variant>
        <vt:lpwstr/>
      </vt:variant>
      <vt:variant>
        <vt:i4>1114112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_Toc453541774</vt:lpwstr>
      </vt:variant>
      <vt:variant>
        <vt:i4>1114119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_Toc453541773</vt:lpwstr>
      </vt:variant>
      <vt:variant>
        <vt:i4>1114118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_Toc453541772</vt:lpwstr>
      </vt:variant>
      <vt:variant>
        <vt:i4>1114117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_Toc453541771</vt:lpwstr>
      </vt:variant>
      <vt:variant>
        <vt:i4>1114116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_Toc453541770</vt:lpwstr>
      </vt:variant>
      <vt:variant>
        <vt:i4>1048589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_Toc453541769</vt:lpwstr>
      </vt:variant>
      <vt:variant>
        <vt:i4>1048588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_Toc453541768</vt:lpwstr>
      </vt:variant>
      <vt:variant>
        <vt:i4>1048579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_Toc453541767</vt:lpwstr>
      </vt:variant>
      <vt:variant>
        <vt:i4>1048578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_Toc453541766</vt:lpwstr>
      </vt:variant>
      <vt:variant>
        <vt:i4>1048577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_Toc453541765</vt:lpwstr>
      </vt:variant>
      <vt:variant>
        <vt:i4>1048576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_Toc453541764</vt:lpwstr>
      </vt:variant>
      <vt:variant>
        <vt:i4>1048583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_Toc453541763</vt:lpwstr>
      </vt:variant>
      <vt:variant>
        <vt:i4>1048582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_Toc453541762</vt:lpwstr>
      </vt:variant>
      <vt:variant>
        <vt:i4>1048581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_Toc453541761</vt:lpwstr>
      </vt:variant>
      <vt:variant>
        <vt:i4>1048580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_Toc453541760</vt:lpwstr>
      </vt:variant>
      <vt:variant>
        <vt:i4>1245197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_Toc453541759</vt:lpwstr>
      </vt:variant>
      <vt:variant>
        <vt:i4>1245196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_Toc453541758</vt:lpwstr>
      </vt:variant>
      <vt:variant>
        <vt:i4>1245187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_Toc453541757</vt:lpwstr>
      </vt:variant>
      <vt:variant>
        <vt:i4>1245186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_Toc453541756</vt:lpwstr>
      </vt:variant>
      <vt:variant>
        <vt:i4>1245185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_Toc453541755</vt:lpwstr>
      </vt:variant>
      <vt:variant>
        <vt:i4>1245184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_Toc453541754</vt:lpwstr>
      </vt:variant>
      <vt:variant>
        <vt:i4>1245191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_Toc453541753</vt:lpwstr>
      </vt:variant>
      <vt:variant>
        <vt:i4>1245190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_Toc453541752</vt:lpwstr>
      </vt:variant>
      <vt:variant>
        <vt:i4>1245189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_Toc453541751</vt:lpwstr>
      </vt:variant>
      <vt:variant>
        <vt:i4>1245188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_Toc453541750</vt:lpwstr>
      </vt:variant>
      <vt:variant>
        <vt:i4>1179661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_Toc453541749</vt:lpwstr>
      </vt:variant>
      <vt:variant>
        <vt:i4>1179660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_Toc453541748</vt:lpwstr>
      </vt:variant>
      <vt:variant>
        <vt:i4>1179651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_Toc453541747</vt:lpwstr>
      </vt:variant>
      <vt:variant>
        <vt:i4>1179650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_Toc453541746</vt:lpwstr>
      </vt:variant>
      <vt:variant>
        <vt:i4>1179649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_Toc453541745</vt:lpwstr>
      </vt:variant>
      <vt:variant>
        <vt:i4>1179648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_Toc453541744</vt:lpwstr>
      </vt:variant>
      <vt:variant>
        <vt:i4>1179655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_Toc453541743</vt:lpwstr>
      </vt:variant>
      <vt:variant>
        <vt:i4>1179654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_Toc453541742</vt:lpwstr>
      </vt:variant>
      <vt:variant>
        <vt:i4>1179653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_Toc453541741</vt:lpwstr>
      </vt:variant>
      <vt:variant>
        <vt:i4>1179652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_Toc453541740</vt:lpwstr>
      </vt:variant>
      <vt:variant>
        <vt:i4>1376269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_Toc453541739</vt:lpwstr>
      </vt:variant>
      <vt:variant>
        <vt:i4>1376268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_Toc453541738</vt:lpwstr>
      </vt:variant>
      <vt:variant>
        <vt:i4>1376259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_Toc453541737</vt:lpwstr>
      </vt:variant>
      <vt:variant>
        <vt:i4>1376258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_Toc453541736</vt:lpwstr>
      </vt:variant>
      <vt:variant>
        <vt:i4>1376257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_Toc453541735</vt:lpwstr>
      </vt:variant>
      <vt:variant>
        <vt:i4>6684725</vt:i4>
      </vt:variant>
      <vt:variant>
        <vt:i4>543</vt:i4>
      </vt:variant>
      <vt:variant>
        <vt:i4>0</vt:i4>
      </vt:variant>
      <vt:variant>
        <vt:i4>5</vt:i4>
      </vt:variant>
      <vt:variant>
        <vt:lpwstr>http://www.sempter-vrtojba.si/</vt:lpwstr>
      </vt:variant>
      <vt:variant>
        <vt:lpwstr/>
      </vt:variant>
      <vt:variant>
        <vt:i4>4456512</vt:i4>
      </vt:variant>
      <vt:variant>
        <vt:i4>540</vt:i4>
      </vt:variant>
      <vt:variant>
        <vt:i4>0</vt:i4>
      </vt:variant>
      <vt:variant>
        <vt:i4>5</vt:i4>
      </vt:variant>
      <vt:variant>
        <vt:lpwstr>mailto:info@sempeter-vrtojba.si</vt:lpwstr>
      </vt:variant>
      <vt:variant>
        <vt:lpwstr/>
      </vt:variant>
      <vt:variant>
        <vt:i4>2097174</vt:i4>
      </vt:variant>
      <vt:variant>
        <vt:i4>537</vt:i4>
      </vt:variant>
      <vt:variant>
        <vt:i4>0</vt:i4>
      </vt:variant>
      <vt:variant>
        <vt:i4>5</vt:i4>
      </vt:variant>
      <vt:variant>
        <vt:lpwstr>http://www.sempeter-vrtojba.si/</vt:lpwstr>
      </vt:variant>
      <vt:variant>
        <vt:lpwstr/>
      </vt:variant>
      <vt:variant>
        <vt:i4>1048580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_Toc453541463</vt:lpwstr>
      </vt:variant>
      <vt:variant>
        <vt:i4>1048581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_Toc453541462</vt:lpwstr>
      </vt:variant>
      <vt:variant>
        <vt:i4>1048582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_Toc453541461</vt:lpwstr>
      </vt:variant>
      <vt:variant>
        <vt:i4>1048583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_Toc453541460</vt:lpwstr>
      </vt:variant>
      <vt:variant>
        <vt:i4>1245198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_Toc453541459</vt:lpwstr>
      </vt:variant>
      <vt:variant>
        <vt:i4>1245199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_Toc453541458</vt:lpwstr>
      </vt:variant>
      <vt:variant>
        <vt:i4>1245184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_Toc453541457</vt:lpwstr>
      </vt:variant>
      <vt:variant>
        <vt:i4>1245185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_Toc453541456</vt:lpwstr>
      </vt:variant>
      <vt:variant>
        <vt:i4>1245186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_Toc453541455</vt:lpwstr>
      </vt:variant>
      <vt:variant>
        <vt:i4>1245187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_Toc453541454</vt:lpwstr>
      </vt:variant>
      <vt:variant>
        <vt:i4>1245188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_Toc453541453</vt:lpwstr>
      </vt:variant>
      <vt:variant>
        <vt:i4>1769475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_Toc454435181</vt:lpwstr>
      </vt:variant>
      <vt:variant>
        <vt:i4>1769474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_Toc454435180</vt:lpwstr>
      </vt:variant>
      <vt:variant>
        <vt:i4>1310731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_Toc454435179</vt:lpwstr>
      </vt:variant>
      <vt:variant>
        <vt:i4>1310730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_Toc454435178</vt:lpwstr>
      </vt:variant>
      <vt:variant>
        <vt:i4>1310725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_Toc454435177</vt:lpwstr>
      </vt:variant>
      <vt:variant>
        <vt:i4>1310724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_Toc454435176</vt:lpwstr>
      </vt:variant>
      <vt:variant>
        <vt:i4>1310727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_Toc454435175</vt:lpwstr>
      </vt:variant>
      <vt:variant>
        <vt:i4>1310726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_Toc454435174</vt:lpwstr>
      </vt:variant>
      <vt:variant>
        <vt:i4>1310721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_Toc454435173</vt:lpwstr>
      </vt:variant>
      <vt:variant>
        <vt:i4>1310720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_Toc454435172</vt:lpwstr>
      </vt:variant>
      <vt:variant>
        <vt:i4>1310723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_Toc454435171</vt:lpwstr>
      </vt:variant>
      <vt:variant>
        <vt:i4>1310722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_Toc454435170</vt:lpwstr>
      </vt:variant>
      <vt:variant>
        <vt:i4>1376267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_Toc454435169</vt:lpwstr>
      </vt:variant>
      <vt:variant>
        <vt:i4>1376266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_Toc454435168</vt:lpwstr>
      </vt:variant>
      <vt:variant>
        <vt:i4>1376261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_Toc454435167</vt:lpwstr>
      </vt:variant>
      <vt:variant>
        <vt:i4>1376260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_Toc454435166</vt:lpwstr>
      </vt:variant>
      <vt:variant>
        <vt:i4>1376263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_Toc454435165</vt:lpwstr>
      </vt:variant>
      <vt:variant>
        <vt:i4>1376262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_Toc454435164</vt:lpwstr>
      </vt:variant>
      <vt:variant>
        <vt:i4>1376257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_Toc454435163</vt:lpwstr>
      </vt:variant>
      <vt:variant>
        <vt:i4>1376256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_Toc454435162</vt:lpwstr>
      </vt:variant>
      <vt:variant>
        <vt:i4>1376259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_Toc454435161</vt:lpwstr>
      </vt:variant>
      <vt:variant>
        <vt:i4>1376258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_Toc454435160</vt:lpwstr>
      </vt:variant>
      <vt:variant>
        <vt:i4>1441803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_Toc454435159</vt:lpwstr>
      </vt:variant>
      <vt:variant>
        <vt:i4>1441802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_Toc454435158</vt:lpwstr>
      </vt:variant>
      <vt:variant>
        <vt:i4>1441797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_Toc454435157</vt:lpwstr>
      </vt:variant>
      <vt:variant>
        <vt:i4>1441796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_Toc454435156</vt:lpwstr>
      </vt:variant>
      <vt:variant>
        <vt:i4>1441799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_Toc454435155</vt:lpwstr>
      </vt:variant>
      <vt:variant>
        <vt:i4>1441798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_Toc454435154</vt:lpwstr>
      </vt:variant>
      <vt:variant>
        <vt:i4>1441793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_Toc454435153</vt:lpwstr>
      </vt:variant>
      <vt:variant>
        <vt:i4>1441792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_Toc454435152</vt:lpwstr>
      </vt:variant>
      <vt:variant>
        <vt:i4>1441795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_Toc454435151</vt:lpwstr>
      </vt:variant>
      <vt:variant>
        <vt:i4>1441794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_Toc454435150</vt:lpwstr>
      </vt:variant>
      <vt:variant>
        <vt:i4>1507339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_Toc454435149</vt:lpwstr>
      </vt:variant>
      <vt:variant>
        <vt:i4>1507338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_Toc454435148</vt:lpwstr>
      </vt:variant>
      <vt:variant>
        <vt:i4>1507333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_Toc454435147</vt:lpwstr>
      </vt:variant>
      <vt:variant>
        <vt:i4>1507332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_Toc454435146</vt:lpwstr>
      </vt:variant>
      <vt:variant>
        <vt:i4>1507335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_Toc454435145</vt:lpwstr>
      </vt:variant>
      <vt:variant>
        <vt:i4>1507334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_Toc454435144</vt:lpwstr>
      </vt:variant>
      <vt:variant>
        <vt:i4>1507329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_Toc454435143</vt:lpwstr>
      </vt:variant>
      <vt:variant>
        <vt:i4>1507328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_Toc454435142</vt:lpwstr>
      </vt:variant>
      <vt:variant>
        <vt:i4>1507331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_Toc454435141</vt:lpwstr>
      </vt:variant>
      <vt:variant>
        <vt:i4>1507330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_Toc454435140</vt:lpwstr>
      </vt:variant>
      <vt:variant>
        <vt:i4>1048587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_Toc454435139</vt:lpwstr>
      </vt:variant>
      <vt:variant>
        <vt:i4>1048586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_Toc454435138</vt:lpwstr>
      </vt:variant>
      <vt:variant>
        <vt:i4>1048581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_Toc454435137</vt:lpwstr>
      </vt:variant>
      <vt:variant>
        <vt:i4>1048580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_Toc454435136</vt:lpwstr>
      </vt:variant>
      <vt:variant>
        <vt:i4>1048583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_Toc454435135</vt:lpwstr>
      </vt:variant>
      <vt:variant>
        <vt:i4>1048582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_Toc454435134</vt:lpwstr>
      </vt:variant>
      <vt:variant>
        <vt:i4>1048577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_Toc454435133</vt:lpwstr>
      </vt:variant>
      <vt:variant>
        <vt:i4>1048576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_Toc454435132</vt:lpwstr>
      </vt:variant>
      <vt:variant>
        <vt:i4>1048579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_Toc454435131</vt:lpwstr>
      </vt:variant>
      <vt:variant>
        <vt:i4>1048578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_Toc454435130</vt:lpwstr>
      </vt:variant>
      <vt:variant>
        <vt:i4>1114123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_Toc454435129</vt:lpwstr>
      </vt:variant>
      <vt:variant>
        <vt:i4>1114122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_Toc454435128</vt:lpwstr>
      </vt:variant>
      <vt:variant>
        <vt:i4>1114117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_Toc454435127</vt:lpwstr>
      </vt:variant>
      <vt:variant>
        <vt:i4>1114116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_Toc454435126</vt:lpwstr>
      </vt:variant>
      <vt:variant>
        <vt:i4>1114119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_Toc454435125</vt:lpwstr>
      </vt:variant>
      <vt:variant>
        <vt:i4>1114118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_Toc454435124</vt:lpwstr>
      </vt:variant>
      <vt:variant>
        <vt:i4>1114113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_Toc454435123</vt:lpwstr>
      </vt:variant>
      <vt:variant>
        <vt:i4>1114112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_Toc454435122</vt:lpwstr>
      </vt:variant>
      <vt:variant>
        <vt:i4>1114115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_Toc454435121</vt:lpwstr>
      </vt:variant>
      <vt:variant>
        <vt:i4>1114114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_Toc454435120</vt:lpwstr>
      </vt:variant>
      <vt:variant>
        <vt:i4>1179659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_Toc454435119</vt:lpwstr>
      </vt:variant>
      <vt:variant>
        <vt:i4>1179658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_Toc454435118</vt:lpwstr>
      </vt:variant>
      <vt:variant>
        <vt:i4>1179653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_Toc454435117</vt:lpwstr>
      </vt:variant>
      <vt:variant>
        <vt:i4>1179652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_Toc454435116</vt:lpwstr>
      </vt:variant>
      <vt:variant>
        <vt:i4>1179655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_Toc454435115</vt:lpwstr>
      </vt:variant>
      <vt:variant>
        <vt:i4>1179654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_Toc454435114</vt:lpwstr>
      </vt:variant>
      <vt:variant>
        <vt:i4>1179649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_Toc454435113</vt:lpwstr>
      </vt:variant>
      <vt:variant>
        <vt:i4>1179648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_Toc454435112</vt:lpwstr>
      </vt:variant>
      <vt:variant>
        <vt:i4>1179651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_Toc454435111</vt:lpwstr>
      </vt:variant>
      <vt:variant>
        <vt:i4>1179650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_Toc454435110</vt:lpwstr>
      </vt:variant>
      <vt:variant>
        <vt:i4>1245195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_Toc454435109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_Toc454435108</vt:lpwstr>
      </vt:variant>
      <vt:variant>
        <vt:i4>1245189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_Toc454435107</vt:lpwstr>
      </vt:variant>
      <vt:variant>
        <vt:i4>1245188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_Toc454435106</vt:lpwstr>
      </vt:variant>
      <vt:variant>
        <vt:i4>1245191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_Toc454435105</vt:lpwstr>
      </vt:variant>
      <vt:variant>
        <vt:i4>1245190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_Toc454435104</vt:lpwstr>
      </vt:variant>
      <vt:variant>
        <vt:i4>1245185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_Toc454435103</vt:lpwstr>
      </vt:variant>
      <vt:variant>
        <vt:i4>1245184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_Toc454435102</vt:lpwstr>
      </vt:variant>
      <vt:variant>
        <vt:i4>1245187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_Toc454435101</vt:lpwstr>
      </vt:variant>
      <vt:variant>
        <vt:i4>1245186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_Toc454435100</vt:lpwstr>
      </vt:variant>
      <vt:variant>
        <vt:i4>1703946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_Toc454435099</vt:lpwstr>
      </vt:variant>
      <vt:variant>
        <vt:i4>524381</vt:i4>
      </vt:variant>
      <vt:variant>
        <vt:i4>607450</vt:i4>
      </vt:variant>
      <vt:variant>
        <vt:i4>1025</vt:i4>
      </vt:variant>
      <vt:variant>
        <vt:i4>1</vt:i4>
      </vt:variant>
      <vt:variant>
        <vt:lpwstr>image002</vt:lpwstr>
      </vt:variant>
      <vt:variant>
        <vt:lpwstr/>
      </vt:variant>
      <vt:variant>
        <vt:i4>917597</vt:i4>
      </vt:variant>
      <vt:variant>
        <vt:i4>607482</vt:i4>
      </vt:variant>
      <vt:variant>
        <vt:i4>1026</vt:i4>
      </vt:variant>
      <vt:variant>
        <vt:i4>1</vt:i4>
      </vt:variant>
      <vt:variant>
        <vt:lpwstr>image004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Prenova, upravljanje in vzdrževanje omrežja JR v Občini Postojna</dc:title>
  <dc:subject>DIIP s CBA</dc:subject>
  <dc:creator>NI-BO</dc:creator>
  <cp:keywords>DIIP</cp:keywords>
  <cp:lastModifiedBy>Barbara Berčan, Oddajponudbo.si</cp:lastModifiedBy>
  <cp:revision>2</cp:revision>
  <cp:lastPrinted>2019-07-25T11:17:00Z</cp:lastPrinted>
  <dcterms:created xsi:type="dcterms:W3CDTF">2023-09-21T13:10:00Z</dcterms:created>
  <dcterms:modified xsi:type="dcterms:W3CDTF">2023-09-21T13:10:00Z</dcterms:modified>
  <cp:category>Investicijska dokumentacija</cp:category>
  <cp:contentStatus>Končna verzija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  <property fmtid="{D5CDD505-2E9C-101B-9397-08002B2CF9AE}" pid="3" name="MediaServiceImageTags">
    <vt:lpwstr/>
  </property>
</Properties>
</file>